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7133D3A9" w:rsidR="0046735E" w:rsidRPr="00556B64" w:rsidRDefault="0046735E" w:rsidP="00876133">
            <w:pPr>
              <w:suppressAutoHyphens w:val="0"/>
              <w:spacing w:line="240" w:lineRule="auto"/>
              <w:ind w:firstLine="0"/>
              <w:rPr>
                <w:bCs w:val="0"/>
                <w:snapToGrid w:val="0"/>
                <w:sz w:val="28"/>
                <w:szCs w:val="20"/>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9549EE">
              <w:rPr>
                <w:bCs w:val="0"/>
                <w:snapToGrid w:val="0"/>
                <w:sz w:val="24"/>
                <w:szCs w:val="24"/>
                <w:lang w:eastAsia="ru-RU"/>
              </w:rPr>
              <w:t>» УД-</w:t>
            </w:r>
            <w:r w:rsidR="00A81E7B">
              <w:rPr>
                <w:bCs w:val="0"/>
                <w:snapToGrid w:val="0"/>
                <w:sz w:val="24"/>
                <w:szCs w:val="24"/>
                <w:lang w:eastAsia="ru-RU"/>
              </w:rPr>
              <w:t>20 от 28.02.2017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46C7A54"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9549EE">
        <w:rPr>
          <w:b/>
          <w:sz w:val="24"/>
          <w:szCs w:val="24"/>
        </w:rPr>
        <w:t xml:space="preserve">право заключения </w:t>
      </w:r>
      <w:r w:rsidR="00935C24" w:rsidRPr="009549EE">
        <w:rPr>
          <w:b/>
          <w:sz w:val="24"/>
          <w:szCs w:val="24"/>
        </w:rPr>
        <w:t>договор</w:t>
      </w:r>
      <w:r w:rsidR="009549EE" w:rsidRPr="009549EE">
        <w:rPr>
          <w:b/>
          <w:sz w:val="24"/>
          <w:szCs w:val="24"/>
        </w:rPr>
        <w:t xml:space="preserve">а </w:t>
      </w:r>
      <w:r w:rsidR="00876133">
        <w:rPr>
          <w:b/>
          <w:sz w:val="24"/>
          <w:szCs w:val="24"/>
        </w:rPr>
        <w:t>у</w:t>
      </w:r>
      <w:r w:rsidR="00876133" w:rsidRPr="00876133">
        <w:rPr>
          <w:b/>
          <w:sz w:val="24"/>
          <w:szCs w:val="24"/>
        </w:rPr>
        <w:t>слуг типографии (печатная продукция)</w:t>
      </w:r>
      <w:r w:rsidR="009549EE">
        <w:rPr>
          <w:b/>
          <w:sz w:val="24"/>
          <w:szCs w:val="24"/>
        </w:rPr>
        <w:t xml:space="preserve"> для нужд филиала ПАО «МРСК Юга» - «</w:t>
      </w:r>
      <w:r w:rsidR="00876133">
        <w:rPr>
          <w:b/>
          <w:sz w:val="24"/>
          <w:szCs w:val="24"/>
        </w:rPr>
        <w:t>Астрахань</w:t>
      </w:r>
      <w:r w:rsidR="009549EE">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05C77C97" w14:textId="77777777" w:rsidR="009549EE" w:rsidRDefault="009549EE" w:rsidP="007A1F3E">
      <w:pPr>
        <w:pStyle w:val="1f5"/>
        <w:spacing w:line="264" w:lineRule="auto"/>
        <w:ind w:left="0" w:right="0"/>
        <w:jc w:val="center"/>
        <w:rPr>
          <w:rFonts w:ascii="Times New Roman" w:hAnsi="Times New Roman"/>
          <w:sz w:val="24"/>
          <w:szCs w:val="24"/>
        </w:rPr>
      </w:pPr>
    </w:p>
    <w:p w14:paraId="51035A56" w14:textId="77777777" w:rsidR="009549EE" w:rsidRDefault="009549EE" w:rsidP="007A1F3E">
      <w:pPr>
        <w:pStyle w:val="1f5"/>
        <w:spacing w:line="264" w:lineRule="auto"/>
        <w:ind w:left="0" w:right="0"/>
        <w:jc w:val="center"/>
        <w:rPr>
          <w:rFonts w:ascii="Times New Roman" w:hAnsi="Times New Roman"/>
          <w:sz w:val="24"/>
          <w:szCs w:val="24"/>
        </w:rPr>
      </w:pPr>
    </w:p>
    <w:p w14:paraId="16C7641E" w14:textId="77777777" w:rsidR="009549EE" w:rsidRDefault="009549E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300C3AF4" w14:textId="77777777" w:rsidR="00876133" w:rsidRPr="00556B64" w:rsidRDefault="00876133" w:rsidP="007A1F3E">
      <w:pPr>
        <w:pStyle w:val="1f5"/>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0E349385"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9549EE">
        <w:rPr>
          <w:b/>
          <w:bCs/>
        </w:rPr>
        <w:t>Ключникова Ольга Сергеевна,</w:t>
      </w:r>
      <w:r w:rsidR="00B2272D" w:rsidRPr="009549EE">
        <w:rPr>
          <w:bCs/>
        </w:rPr>
        <w:t xml:space="preserve"> тел.: (863) 307-04-83, </w:t>
      </w:r>
      <w:proofErr w:type="gramStart"/>
      <w:r w:rsidR="00B2272D" w:rsidRPr="009549EE">
        <w:rPr>
          <w:bCs/>
        </w:rPr>
        <w:t>е</w:t>
      </w:r>
      <w:proofErr w:type="gramEnd"/>
      <w:r w:rsidR="00B2272D" w:rsidRPr="009549EE">
        <w:rPr>
          <w:bCs/>
        </w:rPr>
        <w:t>-</w:t>
      </w:r>
      <w:proofErr w:type="spellStart"/>
      <w:r w:rsidR="00B2272D" w:rsidRPr="009549EE">
        <w:rPr>
          <w:bCs/>
        </w:rPr>
        <w:t>mail</w:t>
      </w:r>
      <w:proofErr w:type="spellEnd"/>
      <w:r w:rsidR="00B2272D" w:rsidRPr="009549EE">
        <w:rPr>
          <w:bCs/>
        </w:rPr>
        <w:t xml:space="preserve">: </w:t>
      </w:r>
      <w:hyperlink r:id="rId19" w:history="1">
        <w:r w:rsidR="00B2272D" w:rsidRPr="009549EE">
          <w:rPr>
            <w:rStyle w:val="a9"/>
            <w:bCs/>
            <w:lang w:val="en-US"/>
          </w:rPr>
          <w:t>kluchnikovaos</w:t>
        </w:r>
        <w:r w:rsidR="00B2272D" w:rsidRPr="009549EE">
          <w:rPr>
            <w:rStyle w:val="a9"/>
            <w:bCs/>
          </w:rPr>
          <w:t>@</w:t>
        </w:r>
        <w:r w:rsidR="00B2272D" w:rsidRPr="009549EE">
          <w:rPr>
            <w:rStyle w:val="a9"/>
            <w:bCs/>
            <w:lang w:val="en-US"/>
          </w:rPr>
          <w:t>mrsk</w:t>
        </w:r>
        <w:r w:rsidR="00B2272D" w:rsidRPr="009549EE">
          <w:rPr>
            <w:rStyle w:val="a9"/>
            <w:bCs/>
          </w:rPr>
          <w:t>-</w:t>
        </w:r>
        <w:r w:rsidR="00B2272D" w:rsidRPr="009549EE">
          <w:rPr>
            <w:rStyle w:val="a9"/>
            <w:bCs/>
            <w:lang w:val="en-US"/>
          </w:rPr>
          <w:t>yuga</w:t>
        </w:r>
        <w:r w:rsidR="00B2272D" w:rsidRPr="009549EE">
          <w:rPr>
            <w:rStyle w:val="a9"/>
            <w:bCs/>
          </w:rPr>
          <w:t>.</w:t>
        </w:r>
        <w:proofErr w:type="spellStart"/>
        <w:r w:rsidR="00B2272D" w:rsidRPr="009549EE">
          <w:rPr>
            <w:rStyle w:val="a9"/>
            <w:bCs/>
            <w:lang w:val="en-US"/>
          </w:rPr>
          <w:t>ru</w:t>
        </w:r>
        <w:proofErr w:type="spellEnd"/>
      </w:hyperlink>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352C91F6" w:rsidR="00E86E35" w:rsidRPr="00876133" w:rsidRDefault="00E86E35" w:rsidP="009549EE">
      <w:pPr>
        <w:widowControl w:val="0"/>
        <w:suppressAutoHyphens w:val="0"/>
        <w:autoSpaceDE w:val="0"/>
        <w:autoSpaceDN w:val="0"/>
        <w:adjustRightInd w:val="0"/>
        <w:spacing w:line="264" w:lineRule="auto"/>
        <w:ind w:firstLine="0"/>
        <w:rPr>
          <w:b/>
          <w:sz w:val="24"/>
          <w:szCs w:val="24"/>
        </w:rPr>
      </w:pPr>
      <w:proofErr w:type="gramStart"/>
      <w:r w:rsidRPr="00556B64">
        <w:rPr>
          <w:sz w:val="24"/>
          <w:szCs w:val="24"/>
        </w:rPr>
        <w:t xml:space="preserve">на официальном сайте </w:t>
      </w:r>
      <w:r w:rsidRPr="00556B64">
        <w:rPr>
          <w:sz w:val="24"/>
          <w:szCs w:val="24"/>
          <w:u w:val="single"/>
        </w:rPr>
        <w:t>www.zakupki.gov.ru</w:t>
      </w:r>
      <w:r w:rsidRPr="00556B64">
        <w:rPr>
          <w:sz w:val="24"/>
          <w:szCs w:val="24"/>
        </w:rPr>
        <w:t>, на сайте электронной торговой площадки (далее – ЭТП</w:t>
      </w:r>
      <w:r w:rsidR="00556B64">
        <w:rPr>
          <w:rStyle w:val="a9"/>
          <w:rFonts w:eastAsia="MS Mincho"/>
          <w:color w:val="auto"/>
          <w:u w:val="none"/>
          <w:lang w:eastAsia="ja-JP"/>
        </w:rPr>
        <w:t xml:space="preserve"> </w:t>
      </w:r>
      <w:hyperlink r:id="rId20" w:history="1">
        <w:r w:rsidR="00D97B21" w:rsidRPr="008176C3">
          <w:rPr>
            <w:rStyle w:val="a9"/>
            <w:rFonts w:eastAsia="MS Mincho"/>
            <w:lang w:val="en-US" w:eastAsia="ja-JP"/>
          </w:rPr>
          <w:t>www</w:t>
        </w:r>
        <w:r w:rsidR="00D97B21" w:rsidRPr="008176C3">
          <w:rPr>
            <w:rStyle w:val="a9"/>
            <w:rFonts w:eastAsia="MS Mincho"/>
            <w:lang w:eastAsia="ja-JP"/>
          </w:rPr>
          <w:t>.</w:t>
        </w:r>
        <w:r w:rsidR="00D97B21" w:rsidRPr="008176C3">
          <w:rPr>
            <w:rStyle w:val="a9"/>
            <w:rFonts w:eastAsia="MS Mincho"/>
            <w:lang w:val="en-US" w:eastAsia="ja-JP"/>
          </w:rPr>
          <w:t>etp</w:t>
        </w:r>
        <w:r w:rsidR="00D97B21" w:rsidRPr="008176C3">
          <w:rPr>
            <w:rStyle w:val="a9"/>
            <w:rFonts w:eastAsia="MS Mincho"/>
            <w:lang w:eastAsia="ja-JP"/>
          </w:rPr>
          <w:t>.</w:t>
        </w:r>
        <w:r w:rsidR="00D97B21" w:rsidRPr="008176C3">
          <w:rPr>
            <w:rStyle w:val="a9"/>
            <w:rFonts w:eastAsia="MS Mincho"/>
            <w:lang w:val="en-US" w:eastAsia="ja-JP"/>
          </w:rPr>
          <w:t>rosseti</w:t>
        </w:r>
        <w:r w:rsidR="00D97B21" w:rsidRPr="008176C3">
          <w:rPr>
            <w:rStyle w:val="a9"/>
            <w:rFonts w:eastAsia="MS Mincho"/>
            <w:lang w:eastAsia="ja-JP"/>
          </w:rPr>
          <w:t>.</w:t>
        </w:r>
        <w:r w:rsidR="00D97B21" w:rsidRPr="008176C3">
          <w:rPr>
            <w:rStyle w:val="a9"/>
            <w:rFonts w:eastAsia="MS Mincho"/>
            <w:lang w:val="en-US" w:eastAsia="ja-JP"/>
          </w:rPr>
          <w:t>ru</w:t>
        </w:r>
      </w:hyperlink>
      <w:r w:rsidR="00D97B21" w:rsidRPr="00D97B21">
        <w:rPr>
          <w:rStyle w:val="a9"/>
          <w:rFonts w:eastAsia="MS Mincho"/>
          <w:color w:val="auto"/>
          <w:u w:val="none"/>
          <w:lang w:eastAsia="ja-JP"/>
        </w:rPr>
        <w:t xml:space="preserve"> </w:t>
      </w:r>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9549EE" w:rsidRPr="007A331F">
          <w:rPr>
            <w:rStyle w:val="a9"/>
            <w:sz w:val="24"/>
            <w:szCs w:val="24"/>
          </w:rPr>
          <w:t>www.mrsk-yuga.ru</w:t>
        </w:r>
      </w:hyperlink>
      <w:r w:rsidR="009549EE">
        <w:rPr>
          <w:sz w:val="24"/>
          <w:szCs w:val="24"/>
          <w:u w:val="single"/>
        </w:rPr>
        <w:t xml:space="preserve"> </w:t>
      </w:r>
      <w:r w:rsidRPr="00876133">
        <w:rPr>
          <w:iCs/>
          <w:sz w:val="24"/>
          <w:szCs w:val="24"/>
        </w:rPr>
        <w:t>приг</w:t>
      </w:r>
      <w:r w:rsidRPr="00876133">
        <w:rPr>
          <w:sz w:val="24"/>
          <w:szCs w:val="24"/>
        </w:rPr>
        <w:t xml:space="preserve">ласил </w:t>
      </w:r>
      <w:bookmarkEnd w:id="13"/>
      <w:bookmarkEnd w:id="14"/>
      <w:bookmarkEnd w:id="15"/>
      <w:bookmarkEnd w:id="16"/>
      <w:bookmarkEnd w:id="17"/>
      <w:r w:rsidRPr="00876133">
        <w:rPr>
          <w:snapToGrid w:val="0"/>
          <w:sz w:val="24"/>
          <w:szCs w:val="24"/>
        </w:rPr>
        <w:t xml:space="preserve">юридических лиц, физических лиц, в том числе индивидуальных предпринимателей,  </w:t>
      </w:r>
      <w:r w:rsidR="004616D8" w:rsidRPr="00876133">
        <w:rPr>
          <w:snapToGrid w:val="0"/>
          <w:sz w:val="24"/>
          <w:szCs w:val="24"/>
        </w:rPr>
        <w:t xml:space="preserve"> </w:t>
      </w:r>
      <w:r w:rsidR="00C53E73" w:rsidRPr="00876133">
        <w:rPr>
          <w:snapToGrid w:val="0"/>
          <w:sz w:val="24"/>
          <w:szCs w:val="24"/>
        </w:rPr>
        <w:t xml:space="preserve">а также лиц, </w:t>
      </w:r>
      <w:r w:rsidRPr="00876133">
        <w:rPr>
          <w:snapToGrid w:val="0"/>
          <w:sz w:val="24"/>
          <w:szCs w:val="24"/>
        </w:rPr>
        <w:t>являющихся субъектами малого и среднего предпринимательства</w:t>
      </w:r>
      <w:r w:rsidRPr="00876133">
        <w:rPr>
          <w:sz w:val="24"/>
          <w:szCs w:val="24"/>
        </w:rPr>
        <w:t xml:space="preserve"> </w:t>
      </w:r>
      <w:r w:rsidRPr="00876133">
        <w:rPr>
          <w:iCs/>
          <w:snapToGrid w:val="0"/>
          <w:sz w:val="24"/>
          <w:szCs w:val="24"/>
        </w:rPr>
        <w:t>к участию в открытом запросе предложений без предварительного квалификационного отбора (далее – запрос предложений).</w:t>
      </w:r>
      <w:bookmarkEnd w:id="18"/>
      <w:proofErr w:type="gramEnd"/>
    </w:p>
    <w:p w14:paraId="436F4EE4" w14:textId="2FE69EA1"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84176D5" w:rsidR="00935C24" w:rsidRPr="009549EE"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76133" w:rsidRPr="009549EE">
        <w:rPr>
          <w:b/>
          <w:szCs w:val="24"/>
        </w:rPr>
        <w:t xml:space="preserve">право заключения договора </w:t>
      </w:r>
      <w:r w:rsidR="00876133">
        <w:rPr>
          <w:b/>
          <w:szCs w:val="24"/>
        </w:rPr>
        <w:t>у</w:t>
      </w:r>
      <w:r w:rsidR="00876133" w:rsidRPr="00876133">
        <w:rPr>
          <w:b/>
          <w:szCs w:val="24"/>
        </w:rPr>
        <w:t>слуг типографии (печатная продукция)</w:t>
      </w:r>
      <w:r w:rsidR="00876133">
        <w:rPr>
          <w:b/>
          <w:szCs w:val="24"/>
        </w:rPr>
        <w:t xml:space="preserve"> для нужд филиала ПАО «МРСК Юга» - «Астраханьэнерго»</w:t>
      </w:r>
      <w:r w:rsidR="00C53E73" w:rsidRPr="009549EE">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C53E73">
      <w:pPr>
        <w:pStyle w:val="3-"/>
        <w:numPr>
          <w:ilvl w:val="2"/>
          <w:numId w:val="45"/>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C90E39">
      <w:pPr>
        <w:pStyle w:val="3-"/>
        <w:numPr>
          <w:ilvl w:val="2"/>
          <w:numId w:val="45"/>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9549EE">
      <w:pPr>
        <w:pStyle w:val="3-"/>
        <w:numPr>
          <w:ilvl w:val="2"/>
          <w:numId w:val="45"/>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CE609E">
      <w:pPr>
        <w:pStyle w:val="6-"/>
        <w:numPr>
          <w:ilvl w:val="5"/>
          <w:numId w:val="45"/>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CE609E">
      <w:pPr>
        <w:pStyle w:val="6-"/>
        <w:numPr>
          <w:ilvl w:val="5"/>
          <w:numId w:val="45"/>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9549EE"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9549EE">
        <w:rPr>
          <w:b/>
          <w:szCs w:val="24"/>
        </w:rPr>
        <w:t>Начальная (максимальная) цена Договора (цена лота)</w:t>
      </w:r>
      <w:bookmarkEnd w:id="99"/>
      <w:bookmarkEnd w:id="100"/>
      <w:bookmarkEnd w:id="101"/>
      <w:bookmarkEnd w:id="102"/>
      <w:bookmarkEnd w:id="103"/>
    </w:p>
    <w:p w14:paraId="378F2DAA" w14:textId="4B8AD319" w:rsidR="007A1F3E" w:rsidRPr="005B7B15" w:rsidRDefault="007A1F3E" w:rsidP="009549EE">
      <w:pPr>
        <w:pStyle w:val="4-"/>
        <w:numPr>
          <w:ilvl w:val="3"/>
          <w:numId w:val="45"/>
        </w:numPr>
        <w:tabs>
          <w:tab w:val="left" w:pos="1418"/>
        </w:tabs>
        <w:spacing w:line="276" w:lineRule="auto"/>
        <w:ind w:left="0" w:firstLine="709"/>
        <w:rPr>
          <w:bCs/>
          <w:szCs w:val="24"/>
        </w:rPr>
      </w:pPr>
      <w:r w:rsidRPr="009549EE">
        <w:rPr>
          <w:bCs/>
          <w:szCs w:val="24"/>
        </w:rPr>
        <w:t xml:space="preserve"> Начальная (максимальная) цена Договора</w:t>
      </w:r>
      <w:r w:rsidR="0016027F" w:rsidRPr="009549EE">
        <w:rPr>
          <w:bCs/>
          <w:szCs w:val="24"/>
        </w:rPr>
        <w:t xml:space="preserve"> (цена закупки</w:t>
      </w:r>
      <w:r w:rsidRPr="009549EE">
        <w:rPr>
          <w:bCs/>
          <w:szCs w:val="24"/>
        </w:rPr>
        <w:t>) –</w:t>
      </w:r>
      <w:r w:rsidRPr="009549EE">
        <w:rPr>
          <w:szCs w:val="24"/>
        </w:rPr>
        <w:t xml:space="preserve"> </w:t>
      </w:r>
      <w:r w:rsidR="00876133">
        <w:rPr>
          <w:b/>
          <w:szCs w:val="24"/>
        </w:rPr>
        <w:t>1 091 724,20</w:t>
      </w:r>
      <w:r w:rsidR="00CE72BD" w:rsidRPr="009549EE">
        <w:rPr>
          <w:b/>
          <w:szCs w:val="24"/>
        </w:rPr>
        <w:t xml:space="preserve"> руб. с учётом  НДС; (</w:t>
      </w:r>
      <w:r w:rsidR="00876133">
        <w:rPr>
          <w:b/>
          <w:szCs w:val="24"/>
        </w:rPr>
        <w:t>925 190,00</w:t>
      </w:r>
      <w:r w:rsidR="00CE72BD" w:rsidRPr="009549EE">
        <w:rPr>
          <w:b/>
          <w:szCs w:val="24"/>
        </w:rPr>
        <w:t xml:space="preserve"> руб. без НДС)</w:t>
      </w:r>
      <w:r w:rsidRPr="005B7B15">
        <w:rPr>
          <w:szCs w:val="24"/>
        </w:rPr>
        <w:t>.</w:t>
      </w:r>
      <w:r w:rsidR="009549EE" w:rsidRPr="005B7B15">
        <w:rPr>
          <w:bCs/>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03CD3BF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9549EE"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0E62EDCC" w14:textId="0E178E29" w:rsidR="009549EE" w:rsidRPr="005B7B15" w:rsidRDefault="009549EE" w:rsidP="00C53E73">
      <w:pPr>
        <w:pStyle w:val="4-"/>
        <w:numPr>
          <w:ilvl w:val="3"/>
          <w:numId w:val="45"/>
        </w:numPr>
        <w:tabs>
          <w:tab w:val="left" w:pos="1418"/>
        </w:tabs>
        <w:spacing w:line="276" w:lineRule="auto"/>
        <w:ind w:left="0" w:firstLine="709"/>
        <w:rPr>
          <w:bCs/>
          <w:szCs w:val="24"/>
        </w:rPr>
      </w:pPr>
      <w:r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Pr>
          <w:bCs/>
          <w:szCs w:val="24"/>
        </w:rPr>
        <w:t>.</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052CD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lastRenderedPageBreak/>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lastRenderedPageBreak/>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907B0C">
        <w:rPr>
          <w:szCs w:val="24"/>
        </w:rPr>
        <w:lastRenderedPageBreak/>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5CB3F8C" w:rsidR="007A1F3E" w:rsidRPr="006528BD" w:rsidRDefault="007A1F3E" w:rsidP="00144747">
      <w:pPr>
        <w:pStyle w:val="4-"/>
        <w:numPr>
          <w:ilvl w:val="0"/>
          <w:numId w:val="0"/>
        </w:numPr>
        <w:tabs>
          <w:tab w:val="left" w:pos="1418"/>
        </w:tabs>
        <w:spacing w:line="276" w:lineRule="auto"/>
        <w:ind w:firstLine="709"/>
        <w:rPr>
          <w:bCs/>
          <w:color w:val="0070C0"/>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144747">
        <w:rPr>
          <w:szCs w:val="24"/>
        </w:rPr>
        <w:t xml:space="preserve">следующего критерия: наименьшая стоимость </w:t>
      </w:r>
      <w:r w:rsidR="00144747" w:rsidRPr="00144747">
        <w:rPr>
          <w:szCs w:val="24"/>
        </w:rPr>
        <w:t>суммы единичных расценок ТМЦ.</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w:t>
      </w:r>
      <w:r w:rsidRPr="00560BD2">
        <w:rPr>
          <w:szCs w:val="24"/>
        </w:rPr>
        <w:lastRenderedPageBreak/>
        <w:t>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C53E73">
      <w:pPr>
        <w:pStyle w:val="2-"/>
        <w:numPr>
          <w:ilvl w:val="1"/>
          <w:numId w:val="45"/>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144747"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144747">
        <w:lastRenderedPageBreak/>
        <w:t xml:space="preserve">Образцы основных форм документов, включаемых в </w:t>
      </w:r>
      <w:bookmarkEnd w:id="245"/>
      <w:bookmarkEnd w:id="246"/>
      <w:r w:rsidRPr="00144747">
        <w:t>Заявку</w:t>
      </w:r>
      <w:bookmarkEnd w:id="247"/>
      <w:bookmarkEnd w:id="248"/>
      <w:bookmarkEnd w:id="249"/>
      <w:bookmarkEnd w:id="250"/>
      <w:bookmarkEnd w:id="251"/>
    </w:p>
    <w:p w14:paraId="7A31744F" w14:textId="77777777" w:rsidR="00DD014F" w:rsidRPr="00144747" w:rsidRDefault="00604784" w:rsidP="00604784">
      <w:pPr>
        <w:pStyle w:val="7-"/>
      </w:pPr>
      <w:bookmarkStart w:id="252" w:name="_Ref429411232"/>
      <w:r w:rsidRPr="00144747">
        <w:t xml:space="preserve"> </w:t>
      </w:r>
      <w:bookmarkEnd w:id="252"/>
    </w:p>
    <w:p w14:paraId="5647E9F7" w14:textId="77777777" w:rsidR="00DD014F" w:rsidRPr="00144747"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144747">
        <w:rPr>
          <w:b/>
        </w:rPr>
        <w:t>Письмо о подаче оферты</w:t>
      </w:r>
      <w:bookmarkEnd w:id="253"/>
      <w:bookmarkEnd w:id="254"/>
      <w:bookmarkEnd w:id="255"/>
    </w:p>
    <w:p w14:paraId="1FE79EE5" w14:textId="77777777" w:rsidR="00DD014F" w:rsidRPr="00144747" w:rsidRDefault="00DD014F" w:rsidP="00DD014F"/>
    <w:p w14:paraId="3C22136E" w14:textId="193FDCD8" w:rsidR="0086662F" w:rsidRPr="00144747" w:rsidRDefault="0086662F" w:rsidP="0086662F">
      <w:pPr>
        <w:tabs>
          <w:tab w:val="left" w:pos="1080"/>
        </w:tabs>
        <w:spacing w:line="240" w:lineRule="auto"/>
        <w:ind w:firstLine="540"/>
        <w:jc w:val="center"/>
        <w:rPr>
          <w:b/>
        </w:rPr>
      </w:pPr>
      <w:bookmarkStart w:id="257" w:name="_Ref429411246"/>
      <w:bookmarkStart w:id="258" w:name="_Ref34763774"/>
      <w:r w:rsidRPr="00144747">
        <w:rPr>
          <w:b/>
        </w:rPr>
        <w:t>Фирменный бланк Участника закупки</w:t>
      </w:r>
    </w:p>
    <w:p w14:paraId="0250311E" w14:textId="77777777" w:rsidR="0086662F" w:rsidRPr="00144747"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144747"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144747" w:rsidRDefault="0086662F" w:rsidP="0086662F">
            <w:pPr>
              <w:widowControl w:val="0"/>
              <w:tabs>
                <w:tab w:val="left" w:pos="7938"/>
              </w:tabs>
              <w:spacing w:line="240" w:lineRule="auto"/>
              <w:ind w:firstLine="0"/>
              <w:jc w:val="center"/>
              <w:rPr>
                <w:b/>
              </w:rPr>
            </w:pPr>
            <w:r w:rsidRPr="00144747">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144747" w:rsidRDefault="0086662F" w:rsidP="0086662F">
            <w:pPr>
              <w:widowControl w:val="0"/>
              <w:spacing w:line="240" w:lineRule="auto"/>
              <w:ind w:left="74" w:firstLine="0"/>
              <w:jc w:val="right"/>
              <w:rPr>
                <w:b/>
                <w:bCs w:val="0"/>
                <w:sz w:val="23"/>
                <w:szCs w:val="23"/>
              </w:rPr>
            </w:pPr>
            <w:r w:rsidRPr="00144747">
              <w:rPr>
                <w:b/>
                <w:bCs w:val="0"/>
                <w:sz w:val="23"/>
                <w:szCs w:val="23"/>
              </w:rPr>
              <w:t xml:space="preserve">Председателю закупочной комиссии </w:t>
            </w:r>
          </w:p>
          <w:p w14:paraId="47B4CAFA" w14:textId="77777777" w:rsidR="0086662F" w:rsidRPr="00144747" w:rsidRDefault="0086662F" w:rsidP="0086662F">
            <w:pPr>
              <w:widowControl w:val="0"/>
              <w:tabs>
                <w:tab w:val="left" w:pos="7938"/>
              </w:tabs>
              <w:spacing w:line="240" w:lineRule="auto"/>
              <w:ind w:left="72" w:firstLine="0"/>
              <w:rPr>
                <w:b/>
              </w:rPr>
            </w:pPr>
            <w:r w:rsidRPr="00144747">
              <w:rPr>
                <w:b/>
                <w:bCs w:val="0"/>
                <w:sz w:val="23"/>
                <w:szCs w:val="23"/>
              </w:rPr>
              <w:t>____________________________________</w:t>
            </w:r>
          </w:p>
        </w:tc>
      </w:tr>
    </w:tbl>
    <w:p w14:paraId="6EC101D1" w14:textId="77777777" w:rsidR="0086662F" w:rsidRPr="00144747" w:rsidRDefault="0086662F" w:rsidP="0086662F">
      <w:pPr>
        <w:tabs>
          <w:tab w:val="left" w:pos="1080"/>
        </w:tabs>
        <w:spacing w:line="240" w:lineRule="auto"/>
        <w:ind w:firstLine="540"/>
      </w:pPr>
    </w:p>
    <w:p w14:paraId="7D6F9E7E" w14:textId="77777777" w:rsidR="0086662F" w:rsidRPr="00144747" w:rsidRDefault="0086662F" w:rsidP="0086662F">
      <w:pPr>
        <w:tabs>
          <w:tab w:val="left" w:pos="1080"/>
        </w:tabs>
        <w:spacing w:line="240" w:lineRule="auto"/>
        <w:ind w:firstLine="540"/>
      </w:pPr>
    </w:p>
    <w:p w14:paraId="3E203372" w14:textId="77777777" w:rsidR="0086662F" w:rsidRPr="00144747" w:rsidRDefault="0086662F" w:rsidP="0086662F">
      <w:pPr>
        <w:tabs>
          <w:tab w:val="left" w:pos="1080"/>
        </w:tabs>
        <w:spacing w:line="240" w:lineRule="auto"/>
        <w:ind w:firstLine="540"/>
      </w:pPr>
      <w:r w:rsidRPr="00144747">
        <w:t>Изучив Извещение о [</w:t>
      </w:r>
      <w:r w:rsidRPr="00144747">
        <w:rPr>
          <w:b/>
          <w:bCs w:val="0"/>
          <w:i/>
          <w:iCs/>
          <w:shd w:val="clear" w:color="auto" w:fill="FFFF99"/>
        </w:rPr>
        <w:t>указывается способ и вид проведения закупки</w:t>
      </w:r>
      <w:r w:rsidRPr="00144747">
        <w:t>] на право заключения Договора _________ ____________________ [</w:t>
      </w:r>
      <w:r w:rsidRPr="00144747">
        <w:rPr>
          <w:b/>
          <w:bCs w:val="0"/>
          <w:i/>
          <w:iCs/>
          <w:shd w:val="clear" w:color="auto" w:fill="FFFF99"/>
        </w:rPr>
        <w:t>указывается предмет закупки</w:t>
      </w:r>
      <w:r w:rsidRPr="00144747">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144747" w:rsidRDefault="0086662F" w:rsidP="0086662F">
      <w:pPr>
        <w:tabs>
          <w:tab w:val="left" w:pos="1080"/>
        </w:tabs>
        <w:spacing w:line="240" w:lineRule="auto"/>
        <w:ind w:firstLine="540"/>
      </w:pPr>
    </w:p>
    <w:p w14:paraId="007C2BFF" w14:textId="77777777" w:rsidR="0086662F" w:rsidRPr="00144747" w:rsidRDefault="0086662F" w:rsidP="0086662F">
      <w:pPr>
        <w:tabs>
          <w:tab w:val="left" w:pos="1080"/>
        </w:tabs>
        <w:spacing w:line="240" w:lineRule="auto"/>
        <w:ind w:firstLine="540"/>
      </w:pPr>
      <w:r w:rsidRPr="00144747">
        <w:t xml:space="preserve">____________________________________________________________________, </w:t>
      </w:r>
    </w:p>
    <w:p w14:paraId="36B085D1" w14:textId="77777777" w:rsidR="0086662F" w:rsidRPr="00144747" w:rsidRDefault="0086662F" w:rsidP="0086662F">
      <w:pPr>
        <w:tabs>
          <w:tab w:val="left" w:pos="1080"/>
        </w:tabs>
        <w:spacing w:line="240" w:lineRule="auto"/>
        <w:rPr>
          <w:i/>
          <w:sz w:val="20"/>
          <w:szCs w:val="20"/>
        </w:rPr>
      </w:pPr>
      <w:r w:rsidRPr="00144747">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144747" w:rsidRDefault="0086662F" w:rsidP="0086662F">
      <w:pPr>
        <w:tabs>
          <w:tab w:val="left" w:pos="1080"/>
        </w:tabs>
        <w:spacing w:line="240" w:lineRule="auto"/>
        <w:ind w:firstLine="540"/>
      </w:pPr>
    </w:p>
    <w:p w14:paraId="053375EC" w14:textId="77777777" w:rsidR="0086662F" w:rsidRPr="00144747" w:rsidRDefault="0086662F" w:rsidP="0086662F">
      <w:pPr>
        <w:tabs>
          <w:tab w:val="left" w:pos="1080"/>
        </w:tabs>
        <w:spacing w:line="240" w:lineRule="auto"/>
        <w:ind w:firstLine="540"/>
      </w:pPr>
    </w:p>
    <w:p w14:paraId="223F9476" w14:textId="77777777" w:rsidR="0086662F" w:rsidRPr="00144747" w:rsidRDefault="0086662F" w:rsidP="0086662F">
      <w:pPr>
        <w:tabs>
          <w:tab w:val="left" w:pos="1080"/>
        </w:tabs>
        <w:spacing w:line="240" w:lineRule="auto"/>
        <w:ind w:firstLine="540"/>
      </w:pPr>
      <w:proofErr w:type="gramStart"/>
      <w:r w:rsidRPr="00144747">
        <w:t>зарегистрированное</w:t>
      </w:r>
      <w:proofErr w:type="gramEnd"/>
      <w:r w:rsidRPr="00144747">
        <w:t xml:space="preserve"> по адресу</w:t>
      </w:r>
    </w:p>
    <w:p w14:paraId="7C2F2F68" w14:textId="77777777" w:rsidR="0086662F" w:rsidRPr="00144747" w:rsidRDefault="0086662F" w:rsidP="0086662F">
      <w:pPr>
        <w:tabs>
          <w:tab w:val="left" w:pos="1080"/>
        </w:tabs>
        <w:spacing w:line="240" w:lineRule="auto"/>
        <w:ind w:firstLine="540"/>
      </w:pPr>
    </w:p>
    <w:p w14:paraId="393A9FFE" w14:textId="77777777" w:rsidR="0086662F" w:rsidRPr="00144747" w:rsidRDefault="0086662F" w:rsidP="0086662F">
      <w:pPr>
        <w:tabs>
          <w:tab w:val="left" w:pos="1080"/>
        </w:tabs>
        <w:spacing w:line="240" w:lineRule="auto"/>
        <w:ind w:firstLine="540"/>
      </w:pPr>
      <w:r w:rsidRPr="00144747">
        <w:t>________________________________________________________________________,</w:t>
      </w:r>
    </w:p>
    <w:p w14:paraId="1918ACD1" w14:textId="77777777" w:rsidR="0086662F" w:rsidRPr="00144747" w:rsidRDefault="0086662F" w:rsidP="0086662F">
      <w:pPr>
        <w:tabs>
          <w:tab w:val="left" w:pos="1080"/>
        </w:tabs>
        <w:spacing w:line="240" w:lineRule="auto"/>
        <w:ind w:firstLine="540"/>
        <w:rPr>
          <w:i/>
          <w:sz w:val="20"/>
          <w:szCs w:val="20"/>
        </w:rPr>
      </w:pPr>
      <w:r w:rsidRPr="00144747">
        <w:rPr>
          <w:i/>
          <w:sz w:val="20"/>
          <w:szCs w:val="20"/>
        </w:rPr>
        <w:t>(</w:t>
      </w:r>
      <w:proofErr w:type="gramStart"/>
      <w:r w:rsidRPr="00144747">
        <w:rPr>
          <w:i/>
          <w:sz w:val="20"/>
          <w:szCs w:val="20"/>
        </w:rPr>
        <w:t>место нахождение</w:t>
      </w:r>
      <w:proofErr w:type="gramEnd"/>
      <w:r w:rsidRPr="00144747">
        <w:rPr>
          <w:i/>
          <w:sz w:val="20"/>
          <w:szCs w:val="20"/>
        </w:rPr>
        <w:t xml:space="preserve"> Участника закупки)</w:t>
      </w:r>
    </w:p>
    <w:p w14:paraId="62AA83B9" w14:textId="77777777" w:rsidR="0086662F" w:rsidRPr="00144747" w:rsidRDefault="0086662F" w:rsidP="0086662F">
      <w:pPr>
        <w:tabs>
          <w:tab w:val="left" w:pos="1080"/>
        </w:tabs>
        <w:spacing w:line="240" w:lineRule="auto"/>
        <w:ind w:firstLine="540"/>
      </w:pPr>
    </w:p>
    <w:p w14:paraId="428C3A15" w14:textId="77777777" w:rsidR="0086662F" w:rsidRPr="00144747" w:rsidRDefault="0086662F" w:rsidP="0086662F">
      <w:pPr>
        <w:tabs>
          <w:tab w:val="left" w:pos="1080"/>
        </w:tabs>
        <w:spacing w:line="240" w:lineRule="auto"/>
        <w:ind w:firstLine="540"/>
      </w:pPr>
      <w:r w:rsidRPr="00144747">
        <w:t xml:space="preserve">предлагает заключить Договор </w:t>
      </w:r>
      <w:proofErr w:type="gramStart"/>
      <w:r w:rsidRPr="00144747">
        <w:t>на</w:t>
      </w:r>
      <w:proofErr w:type="gramEnd"/>
      <w:r w:rsidRPr="00144747">
        <w:t>:</w:t>
      </w:r>
    </w:p>
    <w:p w14:paraId="189D045C" w14:textId="77777777" w:rsidR="0086662F" w:rsidRPr="00144747" w:rsidRDefault="0086662F" w:rsidP="0086662F">
      <w:pPr>
        <w:tabs>
          <w:tab w:val="left" w:pos="1080"/>
        </w:tabs>
        <w:spacing w:line="240" w:lineRule="auto"/>
        <w:ind w:firstLine="540"/>
      </w:pPr>
    </w:p>
    <w:p w14:paraId="5ABCF0E5" w14:textId="77777777" w:rsidR="0086662F" w:rsidRPr="00144747" w:rsidRDefault="0086662F" w:rsidP="0086662F">
      <w:pPr>
        <w:tabs>
          <w:tab w:val="left" w:pos="1080"/>
        </w:tabs>
        <w:spacing w:line="240" w:lineRule="auto"/>
        <w:ind w:firstLine="540"/>
      </w:pPr>
      <w:r w:rsidRPr="00144747">
        <w:t>________________________________________________________________________</w:t>
      </w:r>
    </w:p>
    <w:p w14:paraId="1D72793B" w14:textId="77777777" w:rsidR="0086662F" w:rsidRPr="00144747" w:rsidRDefault="0086662F" w:rsidP="0086662F">
      <w:pPr>
        <w:tabs>
          <w:tab w:val="left" w:pos="1080"/>
        </w:tabs>
        <w:spacing w:line="240" w:lineRule="auto"/>
        <w:ind w:firstLine="540"/>
        <w:rPr>
          <w:i/>
          <w:sz w:val="20"/>
          <w:szCs w:val="20"/>
        </w:rPr>
      </w:pPr>
      <w:r w:rsidRPr="00144747">
        <w:rPr>
          <w:i/>
          <w:sz w:val="20"/>
          <w:szCs w:val="20"/>
        </w:rPr>
        <w:t>(наименование закупки, предмет закупки)</w:t>
      </w:r>
    </w:p>
    <w:p w14:paraId="4BA17F76" w14:textId="77777777" w:rsidR="0086662F" w:rsidRPr="00144747" w:rsidRDefault="0086662F" w:rsidP="0086662F">
      <w:pPr>
        <w:tabs>
          <w:tab w:val="left" w:pos="1080"/>
        </w:tabs>
        <w:spacing w:line="240" w:lineRule="auto"/>
        <w:ind w:firstLine="540"/>
        <w:rPr>
          <w:i/>
          <w:sz w:val="20"/>
          <w:szCs w:val="20"/>
        </w:rPr>
      </w:pPr>
    </w:p>
    <w:p w14:paraId="0DA3A019" w14:textId="77777777" w:rsidR="0086662F" w:rsidRPr="00144747" w:rsidRDefault="0086662F" w:rsidP="0086662F">
      <w:pPr>
        <w:tabs>
          <w:tab w:val="left" w:pos="1080"/>
        </w:tabs>
        <w:spacing w:line="240" w:lineRule="auto"/>
        <w:ind w:firstLine="540"/>
      </w:pPr>
      <w:proofErr w:type="gramStart"/>
      <w:r w:rsidRPr="00144747">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144747">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144747">
        <w:t>]</w:t>
      </w:r>
      <w:proofErr w:type="gramEnd"/>
    </w:p>
    <w:p w14:paraId="59418478" w14:textId="77777777" w:rsidR="0086662F" w:rsidRPr="00144747"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144747" w14:paraId="04165514" w14:textId="77777777" w:rsidTr="00144747">
        <w:trPr>
          <w:cantSplit/>
        </w:trPr>
        <w:tc>
          <w:tcPr>
            <w:tcW w:w="5182" w:type="dxa"/>
            <w:hideMark/>
          </w:tcPr>
          <w:p w14:paraId="4183E1EF" w14:textId="77777777" w:rsidR="0086662F" w:rsidRPr="00144747" w:rsidRDefault="0086662F" w:rsidP="0086662F">
            <w:pPr>
              <w:tabs>
                <w:tab w:val="left" w:pos="1080"/>
              </w:tabs>
              <w:spacing w:line="240" w:lineRule="auto"/>
              <w:ind w:firstLine="0"/>
            </w:pPr>
            <w:r w:rsidRPr="00144747">
              <w:t>Итоговая стоимость заявки, без НДС, руб.</w:t>
            </w:r>
          </w:p>
        </w:tc>
        <w:tc>
          <w:tcPr>
            <w:tcW w:w="4493" w:type="dxa"/>
            <w:hideMark/>
          </w:tcPr>
          <w:p w14:paraId="7B7F6EB4" w14:textId="77777777" w:rsidR="0086662F" w:rsidRPr="00144747" w:rsidRDefault="0086662F" w:rsidP="0086662F">
            <w:pPr>
              <w:tabs>
                <w:tab w:val="left" w:pos="1080"/>
              </w:tabs>
              <w:spacing w:line="240" w:lineRule="auto"/>
              <w:ind w:firstLine="0"/>
            </w:pPr>
            <w:r w:rsidRPr="00144747">
              <w:t>_____________________________</w:t>
            </w:r>
          </w:p>
          <w:p w14:paraId="62C6EA45" w14:textId="77777777" w:rsidR="0086662F" w:rsidRPr="00144747" w:rsidRDefault="0086662F" w:rsidP="0086662F">
            <w:pPr>
              <w:tabs>
                <w:tab w:val="left" w:pos="1080"/>
              </w:tabs>
              <w:spacing w:line="240" w:lineRule="auto"/>
              <w:ind w:firstLine="0"/>
            </w:pPr>
            <w:r w:rsidRPr="00144747">
              <w:t>(итоговая стоимость, рублей, без НДС)</w:t>
            </w:r>
          </w:p>
        </w:tc>
      </w:tr>
      <w:tr w:rsidR="0086662F" w:rsidRPr="00144747" w14:paraId="446ED65E" w14:textId="77777777" w:rsidTr="00144747">
        <w:trPr>
          <w:cantSplit/>
        </w:trPr>
        <w:tc>
          <w:tcPr>
            <w:tcW w:w="5182" w:type="dxa"/>
            <w:hideMark/>
          </w:tcPr>
          <w:p w14:paraId="67CA84FA" w14:textId="77777777" w:rsidR="0086662F" w:rsidRPr="00144747" w:rsidRDefault="0086662F" w:rsidP="0086662F">
            <w:pPr>
              <w:tabs>
                <w:tab w:val="left" w:pos="1080"/>
              </w:tabs>
              <w:spacing w:line="240" w:lineRule="auto"/>
              <w:ind w:firstLine="0"/>
            </w:pPr>
            <w:r w:rsidRPr="00144747">
              <w:t>кроме того НДС, руб.</w:t>
            </w:r>
          </w:p>
        </w:tc>
        <w:tc>
          <w:tcPr>
            <w:tcW w:w="4493" w:type="dxa"/>
            <w:hideMark/>
          </w:tcPr>
          <w:p w14:paraId="5F5C6B2C" w14:textId="77777777" w:rsidR="0086662F" w:rsidRPr="00144747" w:rsidRDefault="0086662F" w:rsidP="0086662F">
            <w:pPr>
              <w:tabs>
                <w:tab w:val="left" w:pos="1080"/>
              </w:tabs>
              <w:spacing w:line="240" w:lineRule="auto"/>
              <w:ind w:firstLine="0"/>
            </w:pPr>
            <w:r w:rsidRPr="00144747">
              <w:t>_______________________________</w:t>
            </w:r>
          </w:p>
          <w:p w14:paraId="77885697" w14:textId="77777777" w:rsidR="0086662F" w:rsidRPr="00144747" w:rsidRDefault="0086662F" w:rsidP="0086662F">
            <w:pPr>
              <w:tabs>
                <w:tab w:val="left" w:pos="1080"/>
              </w:tabs>
              <w:spacing w:line="240" w:lineRule="auto"/>
              <w:ind w:firstLine="0"/>
            </w:pPr>
            <w:r w:rsidRPr="00144747">
              <w:t>(НДС по итоговой стоимости, рублей)</w:t>
            </w:r>
          </w:p>
        </w:tc>
      </w:tr>
      <w:tr w:rsidR="0086662F" w:rsidRPr="00144747" w14:paraId="23D8D3E6" w14:textId="77777777" w:rsidTr="00144747">
        <w:trPr>
          <w:cantSplit/>
        </w:trPr>
        <w:tc>
          <w:tcPr>
            <w:tcW w:w="5182" w:type="dxa"/>
            <w:hideMark/>
          </w:tcPr>
          <w:p w14:paraId="6B22A332" w14:textId="28DC3B40" w:rsidR="0086662F" w:rsidRPr="00144747" w:rsidRDefault="0086662F" w:rsidP="0086662F">
            <w:pPr>
              <w:tabs>
                <w:tab w:val="left" w:pos="1080"/>
              </w:tabs>
              <w:spacing w:line="240" w:lineRule="auto"/>
              <w:ind w:firstLine="0"/>
            </w:pPr>
            <w:r w:rsidRPr="00144747">
              <w:t>Итого,</w:t>
            </w:r>
          </w:p>
          <w:p w14:paraId="1BDB371A" w14:textId="77777777" w:rsidR="0086662F" w:rsidRPr="00144747" w:rsidRDefault="0086662F" w:rsidP="0086662F">
            <w:pPr>
              <w:tabs>
                <w:tab w:val="left" w:pos="1080"/>
              </w:tabs>
              <w:spacing w:line="240" w:lineRule="auto"/>
              <w:ind w:firstLine="0"/>
            </w:pPr>
            <w:r w:rsidRPr="00144747">
              <w:t>стоимость заявки с НДС, руб.</w:t>
            </w:r>
          </w:p>
          <w:p w14:paraId="2ADBA735" w14:textId="7C1FE4B9" w:rsidR="0016027F" w:rsidRPr="00144747" w:rsidRDefault="003B6924" w:rsidP="0086662F">
            <w:pPr>
              <w:tabs>
                <w:tab w:val="left" w:pos="1080"/>
              </w:tabs>
              <w:spacing w:line="240" w:lineRule="auto"/>
              <w:ind w:firstLine="0"/>
            </w:pPr>
            <w:r w:rsidRPr="00144747">
              <w:t xml:space="preserve"> </w:t>
            </w:r>
          </w:p>
        </w:tc>
        <w:tc>
          <w:tcPr>
            <w:tcW w:w="4493" w:type="dxa"/>
            <w:hideMark/>
          </w:tcPr>
          <w:p w14:paraId="47AA616A" w14:textId="77777777" w:rsidR="0086662F" w:rsidRPr="00144747" w:rsidRDefault="0086662F" w:rsidP="0086662F">
            <w:pPr>
              <w:tabs>
                <w:tab w:val="left" w:pos="1080"/>
              </w:tabs>
              <w:spacing w:line="240" w:lineRule="auto"/>
              <w:ind w:firstLine="0"/>
            </w:pPr>
            <w:r w:rsidRPr="00144747">
              <w:t>_______________________________</w:t>
            </w:r>
          </w:p>
          <w:p w14:paraId="771C8304" w14:textId="77777777" w:rsidR="0086662F" w:rsidRPr="00144747" w:rsidRDefault="0086662F" w:rsidP="0086662F">
            <w:pPr>
              <w:tabs>
                <w:tab w:val="left" w:pos="1080"/>
              </w:tabs>
              <w:spacing w:line="240" w:lineRule="auto"/>
              <w:ind w:firstLine="0"/>
            </w:pPr>
            <w:r w:rsidRPr="00144747">
              <w:t>(полная итоговая стоимость, рублей, с НДС)</w:t>
            </w:r>
          </w:p>
          <w:p w14:paraId="6E67EC15" w14:textId="3BC63654" w:rsidR="0016027F" w:rsidRPr="00144747" w:rsidRDefault="003B6924" w:rsidP="0086662F">
            <w:pPr>
              <w:tabs>
                <w:tab w:val="left" w:pos="1080"/>
              </w:tabs>
              <w:spacing w:line="240" w:lineRule="auto"/>
              <w:ind w:firstLine="0"/>
            </w:pPr>
            <w:r w:rsidRPr="00144747">
              <w:t xml:space="preserve">                                  </w:t>
            </w:r>
          </w:p>
        </w:tc>
      </w:tr>
      <w:tr w:rsidR="00CE7AD5" w:rsidRPr="005174A5" w14:paraId="3C10226F" w14:textId="77777777" w:rsidTr="00DC6FD8">
        <w:trPr>
          <w:cantSplit/>
        </w:trPr>
        <w:tc>
          <w:tcPr>
            <w:tcW w:w="5182" w:type="dxa"/>
          </w:tcPr>
          <w:p w14:paraId="1F682989" w14:textId="77777777" w:rsidR="00CE7AD5" w:rsidRDefault="00CE7AD5" w:rsidP="00DC6FD8">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7A0E3D04" w14:textId="77777777" w:rsidR="00CE7AD5" w:rsidRPr="005174A5" w:rsidRDefault="00CE7AD5" w:rsidP="00DC6FD8">
            <w:pPr>
              <w:tabs>
                <w:tab w:val="left" w:pos="1080"/>
              </w:tabs>
              <w:spacing w:line="240" w:lineRule="auto"/>
              <w:ind w:firstLine="0"/>
            </w:pPr>
            <w:r w:rsidRPr="008E7EB8">
              <w:rPr>
                <w:snapToGrid w:val="0"/>
                <w:sz w:val="24"/>
                <w:szCs w:val="24"/>
                <w:lang w:eastAsia="ru-RU"/>
              </w:rPr>
              <w:t>без НДС, руб.</w:t>
            </w:r>
          </w:p>
        </w:tc>
        <w:tc>
          <w:tcPr>
            <w:tcW w:w="4493" w:type="dxa"/>
          </w:tcPr>
          <w:p w14:paraId="0F47B0E7" w14:textId="77777777" w:rsidR="00CE7AD5" w:rsidRPr="005174A5" w:rsidRDefault="00CE7AD5" w:rsidP="00DC6FD8">
            <w:pPr>
              <w:tabs>
                <w:tab w:val="left" w:pos="1080"/>
              </w:tabs>
              <w:spacing w:line="240" w:lineRule="auto"/>
              <w:ind w:firstLine="0"/>
            </w:pPr>
            <w:r w:rsidRPr="005174A5">
              <w:t>_____________________________</w:t>
            </w:r>
          </w:p>
          <w:p w14:paraId="4C5A3781" w14:textId="77777777" w:rsidR="00CE7AD5" w:rsidRDefault="00CE7AD5" w:rsidP="00DC6FD8">
            <w:pPr>
              <w:tabs>
                <w:tab w:val="left" w:pos="1080"/>
              </w:tabs>
              <w:spacing w:line="240" w:lineRule="auto"/>
              <w:ind w:firstLine="0"/>
            </w:pPr>
            <w:r>
              <w:t>(</w:t>
            </w:r>
            <w:r w:rsidRPr="005174A5">
              <w:t>стоимость, рублей, без НДС)</w:t>
            </w:r>
          </w:p>
        </w:tc>
      </w:tr>
      <w:tr w:rsidR="00CE7AD5" w:rsidRPr="005174A5" w14:paraId="22F08BD8" w14:textId="77777777" w:rsidTr="00DC6FD8">
        <w:trPr>
          <w:cantSplit/>
        </w:trPr>
        <w:tc>
          <w:tcPr>
            <w:tcW w:w="5182" w:type="dxa"/>
          </w:tcPr>
          <w:p w14:paraId="5205DC9B" w14:textId="77777777" w:rsidR="00CE7AD5" w:rsidRDefault="00CE7AD5" w:rsidP="00DC6FD8">
            <w:pPr>
              <w:tabs>
                <w:tab w:val="left" w:pos="1080"/>
              </w:tabs>
              <w:spacing w:line="240" w:lineRule="auto"/>
              <w:ind w:firstLine="0"/>
            </w:pPr>
          </w:p>
          <w:p w14:paraId="45ED0FCF" w14:textId="77777777" w:rsidR="00CE7AD5" w:rsidRPr="008E7EB8" w:rsidRDefault="00CE7AD5" w:rsidP="00DC6FD8">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32844873" w14:textId="77777777" w:rsidR="00CE7AD5" w:rsidRDefault="00CE7AD5" w:rsidP="00DC6FD8">
            <w:pPr>
              <w:tabs>
                <w:tab w:val="left" w:pos="1080"/>
              </w:tabs>
              <w:spacing w:line="240" w:lineRule="auto"/>
              <w:ind w:firstLine="0"/>
            </w:pPr>
          </w:p>
          <w:p w14:paraId="17DC2BDC" w14:textId="77777777" w:rsidR="00CE7AD5" w:rsidRPr="005174A5" w:rsidRDefault="00CE7AD5" w:rsidP="00DC6FD8">
            <w:pPr>
              <w:tabs>
                <w:tab w:val="left" w:pos="1080"/>
              </w:tabs>
              <w:spacing w:line="240" w:lineRule="auto"/>
              <w:ind w:firstLine="0"/>
            </w:pPr>
            <w:r w:rsidRPr="005174A5">
              <w:t>____________________________</w:t>
            </w:r>
          </w:p>
          <w:p w14:paraId="748B66B8" w14:textId="77777777" w:rsidR="00CE7AD5" w:rsidRPr="005174A5" w:rsidRDefault="00CE7AD5" w:rsidP="00DC6FD8">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CE7AD5" w:rsidRPr="005174A5" w14:paraId="69A7DD2C" w14:textId="77777777" w:rsidTr="00DC6FD8">
        <w:trPr>
          <w:cantSplit/>
        </w:trPr>
        <w:tc>
          <w:tcPr>
            <w:tcW w:w="5182" w:type="dxa"/>
          </w:tcPr>
          <w:p w14:paraId="01319FA2" w14:textId="77777777" w:rsidR="00CE7AD5" w:rsidRDefault="00CE7AD5" w:rsidP="00DC6FD8">
            <w:pPr>
              <w:tabs>
                <w:tab w:val="left" w:pos="1080"/>
              </w:tabs>
              <w:spacing w:line="240" w:lineRule="auto"/>
              <w:ind w:firstLine="0"/>
              <w:rPr>
                <w:snapToGrid w:val="0"/>
                <w:sz w:val="24"/>
                <w:szCs w:val="24"/>
                <w:lang w:eastAsia="ru-RU"/>
              </w:rPr>
            </w:pPr>
          </w:p>
          <w:p w14:paraId="67C5CC3C" w14:textId="77777777" w:rsidR="00CE7AD5" w:rsidRDefault="00CE7AD5" w:rsidP="00DC6FD8">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2A391774" w14:textId="77777777" w:rsidR="00CE7AD5" w:rsidRDefault="00CE7AD5" w:rsidP="00DC6FD8">
            <w:pPr>
              <w:tabs>
                <w:tab w:val="left" w:pos="1080"/>
              </w:tabs>
              <w:spacing w:line="240" w:lineRule="auto"/>
              <w:ind w:firstLine="0"/>
            </w:pPr>
            <w:r w:rsidRPr="008E7EB8">
              <w:rPr>
                <w:snapToGrid w:val="0"/>
                <w:sz w:val="24"/>
                <w:szCs w:val="24"/>
                <w:lang w:eastAsia="ru-RU"/>
              </w:rPr>
              <w:t>с НДС, руб.</w:t>
            </w:r>
          </w:p>
        </w:tc>
        <w:tc>
          <w:tcPr>
            <w:tcW w:w="4493" w:type="dxa"/>
          </w:tcPr>
          <w:p w14:paraId="6B459388" w14:textId="77777777" w:rsidR="00CE7AD5" w:rsidRDefault="00CE7AD5" w:rsidP="00DC6FD8">
            <w:pPr>
              <w:tabs>
                <w:tab w:val="left" w:pos="1080"/>
              </w:tabs>
              <w:spacing w:line="240" w:lineRule="auto"/>
              <w:ind w:firstLine="0"/>
            </w:pPr>
          </w:p>
          <w:p w14:paraId="6739B2CD" w14:textId="77777777" w:rsidR="00CE7AD5" w:rsidRPr="005174A5" w:rsidRDefault="00CE7AD5" w:rsidP="00DC6FD8">
            <w:pPr>
              <w:tabs>
                <w:tab w:val="left" w:pos="1080"/>
              </w:tabs>
              <w:spacing w:line="240" w:lineRule="auto"/>
              <w:ind w:firstLine="0"/>
            </w:pPr>
            <w:r w:rsidRPr="005174A5">
              <w:t>_____________________________</w:t>
            </w:r>
          </w:p>
          <w:p w14:paraId="2B8D5FFB" w14:textId="77777777" w:rsidR="00CE7AD5" w:rsidRDefault="00CE7AD5" w:rsidP="00DC6FD8">
            <w:pPr>
              <w:tabs>
                <w:tab w:val="left" w:pos="1080"/>
              </w:tabs>
              <w:spacing w:line="240" w:lineRule="auto"/>
              <w:ind w:firstLine="0"/>
            </w:pPr>
            <w:r>
              <w:t>(</w:t>
            </w:r>
            <w:r w:rsidRPr="005174A5">
              <w:t xml:space="preserve">стоимость, рублей, </w:t>
            </w:r>
            <w:r>
              <w:t>с</w:t>
            </w:r>
            <w:r w:rsidRPr="005174A5">
              <w:t xml:space="preserve"> НДС)</w:t>
            </w:r>
          </w:p>
        </w:tc>
      </w:tr>
    </w:tbl>
    <w:p w14:paraId="75BF0240" w14:textId="77777777" w:rsidR="003B6924" w:rsidRPr="00144747" w:rsidRDefault="003B6924" w:rsidP="003B6924">
      <w:pPr>
        <w:tabs>
          <w:tab w:val="left" w:pos="1080"/>
        </w:tabs>
        <w:spacing w:line="240" w:lineRule="auto"/>
        <w:ind w:firstLine="0"/>
      </w:pPr>
    </w:p>
    <w:p w14:paraId="219D0E52" w14:textId="77777777" w:rsidR="0086662F" w:rsidRPr="00144747" w:rsidRDefault="0086662F" w:rsidP="0086662F">
      <w:pPr>
        <w:tabs>
          <w:tab w:val="left" w:pos="1080"/>
        </w:tabs>
        <w:spacing w:line="240" w:lineRule="auto"/>
        <w:ind w:firstLine="540"/>
      </w:pPr>
      <w:r w:rsidRPr="00144747">
        <w:t>Срок выполнения поставок (работ, услуг) [</w:t>
      </w:r>
      <w:r w:rsidRPr="00144747">
        <w:rPr>
          <w:b/>
          <w:bCs w:val="0"/>
          <w:i/>
          <w:iCs/>
          <w:shd w:val="clear" w:color="auto" w:fill="FFFF99"/>
        </w:rPr>
        <w:t xml:space="preserve">оставить </w:t>
      </w:r>
      <w:proofErr w:type="gramStart"/>
      <w:r w:rsidRPr="00144747">
        <w:rPr>
          <w:b/>
          <w:bCs w:val="0"/>
          <w:i/>
          <w:iCs/>
          <w:shd w:val="clear" w:color="auto" w:fill="FFFF99"/>
        </w:rPr>
        <w:t>нужное</w:t>
      </w:r>
      <w:proofErr w:type="gramEnd"/>
      <w:r w:rsidRPr="00144747">
        <w:t xml:space="preserve">]: </w:t>
      </w:r>
    </w:p>
    <w:p w14:paraId="213B30F0" w14:textId="77777777" w:rsidR="0086662F" w:rsidRPr="00144747" w:rsidRDefault="0086662F" w:rsidP="0086662F">
      <w:pPr>
        <w:tabs>
          <w:tab w:val="left" w:pos="1080"/>
        </w:tabs>
        <w:spacing w:line="240" w:lineRule="auto"/>
        <w:ind w:firstLine="540"/>
      </w:pPr>
      <w:r w:rsidRPr="00144747">
        <w:t>Начало выполнения __________________________________.</w:t>
      </w:r>
    </w:p>
    <w:p w14:paraId="76D13629" w14:textId="77777777" w:rsidR="0086662F" w:rsidRPr="00144747" w:rsidRDefault="0086662F" w:rsidP="0086662F">
      <w:pPr>
        <w:tabs>
          <w:tab w:val="left" w:pos="1080"/>
        </w:tabs>
        <w:spacing w:line="240" w:lineRule="auto"/>
        <w:ind w:firstLine="540"/>
      </w:pPr>
      <w:r w:rsidRPr="00144747">
        <w:lastRenderedPageBreak/>
        <w:t>Окончание _______________________________.</w:t>
      </w:r>
    </w:p>
    <w:p w14:paraId="5317ADF7" w14:textId="77777777" w:rsidR="0086662F" w:rsidRPr="00144747" w:rsidRDefault="0086662F" w:rsidP="0086662F">
      <w:pPr>
        <w:tabs>
          <w:tab w:val="left" w:pos="1080"/>
        </w:tabs>
        <w:spacing w:line="240" w:lineRule="auto"/>
        <w:ind w:firstLine="540"/>
      </w:pPr>
      <w:r w:rsidRPr="00144747">
        <w:t>Условия оплаты: ________________________________________.</w:t>
      </w:r>
    </w:p>
    <w:p w14:paraId="4E79CC4C" w14:textId="77777777" w:rsidR="0086662F" w:rsidRPr="00144747" w:rsidRDefault="0086662F" w:rsidP="0086662F">
      <w:pPr>
        <w:tabs>
          <w:tab w:val="left" w:pos="1080"/>
        </w:tabs>
        <w:spacing w:line="240" w:lineRule="auto"/>
        <w:ind w:firstLine="540"/>
      </w:pPr>
      <w:r w:rsidRPr="00144747">
        <w:t>Настоящая заявка имеет правовой статус оферты и действует до «____»____________________ года.</w:t>
      </w:r>
    </w:p>
    <w:p w14:paraId="319F6B35" w14:textId="77777777" w:rsidR="0086662F" w:rsidRPr="00144747" w:rsidRDefault="0086662F" w:rsidP="0086662F">
      <w:pPr>
        <w:tabs>
          <w:tab w:val="left" w:pos="1080"/>
        </w:tabs>
        <w:spacing w:line="240" w:lineRule="auto"/>
        <w:ind w:firstLine="540"/>
      </w:pPr>
    </w:p>
    <w:p w14:paraId="4BE0A3CC" w14:textId="77777777" w:rsidR="0086662F" w:rsidRPr="00144747" w:rsidRDefault="0086662F" w:rsidP="0086662F">
      <w:pPr>
        <w:tabs>
          <w:tab w:val="left" w:pos="1080"/>
        </w:tabs>
        <w:spacing w:line="240" w:lineRule="auto"/>
        <w:ind w:firstLine="540"/>
      </w:pPr>
      <w:r w:rsidRPr="00144747">
        <w:t>Данная Заявка подается с пониманием того, что:</w:t>
      </w:r>
    </w:p>
    <w:p w14:paraId="03F8B742" w14:textId="77777777" w:rsidR="0086662F" w:rsidRPr="00144747" w:rsidRDefault="0086662F" w:rsidP="0086662F">
      <w:pPr>
        <w:tabs>
          <w:tab w:val="left" w:pos="1080"/>
        </w:tabs>
        <w:spacing w:line="240" w:lineRule="auto"/>
        <w:ind w:firstLine="540"/>
      </w:pPr>
      <w:r w:rsidRPr="00144747">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144747" w:rsidRDefault="0086662F" w:rsidP="0086662F">
      <w:pPr>
        <w:tabs>
          <w:tab w:val="left" w:pos="1080"/>
        </w:tabs>
        <w:spacing w:line="240" w:lineRule="auto"/>
        <w:ind w:firstLine="540"/>
      </w:pPr>
      <w:r w:rsidRPr="00144747">
        <w:t>вы оставляете за собой право:</w:t>
      </w:r>
    </w:p>
    <w:p w14:paraId="1330FD0A" w14:textId="77777777" w:rsidR="0086662F" w:rsidRPr="00144747" w:rsidRDefault="0086662F" w:rsidP="0086662F">
      <w:pPr>
        <w:widowControl w:val="0"/>
        <w:numPr>
          <w:ilvl w:val="0"/>
          <w:numId w:val="48"/>
        </w:numPr>
        <w:tabs>
          <w:tab w:val="left" w:pos="1080"/>
        </w:tabs>
        <w:suppressAutoHyphens w:val="0"/>
        <w:spacing w:line="240" w:lineRule="auto"/>
      </w:pPr>
      <w:r w:rsidRPr="00144747">
        <w:t>отклонить заявки с ценами, превышающими начальную (максимальную) цену договора (цену лота);</w:t>
      </w:r>
    </w:p>
    <w:p w14:paraId="5968294B" w14:textId="77777777" w:rsidR="0086662F" w:rsidRPr="00144747" w:rsidRDefault="0086662F" w:rsidP="0086662F">
      <w:pPr>
        <w:widowControl w:val="0"/>
        <w:numPr>
          <w:ilvl w:val="0"/>
          <w:numId w:val="48"/>
        </w:numPr>
        <w:tabs>
          <w:tab w:val="left" w:pos="1080"/>
        </w:tabs>
        <w:suppressAutoHyphens w:val="0"/>
        <w:spacing w:line="240" w:lineRule="auto"/>
      </w:pPr>
      <w:r w:rsidRPr="00144747">
        <w:t>принять или отклонить любую заявку в соответствии с условиями документации о закупке;</w:t>
      </w:r>
    </w:p>
    <w:p w14:paraId="0C051916" w14:textId="77777777" w:rsidR="0086662F" w:rsidRPr="00144747" w:rsidRDefault="0086662F" w:rsidP="0086662F">
      <w:pPr>
        <w:widowControl w:val="0"/>
        <w:numPr>
          <w:ilvl w:val="0"/>
          <w:numId w:val="48"/>
        </w:numPr>
        <w:tabs>
          <w:tab w:val="left" w:pos="1080"/>
        </w:tabs>
        <w:suppressAutoHyphens w:val="0"/>
        <w:spacing w:line="240" w:lineRule="auto"/>
      </w:pPr>
      <w:r w:rsidRPr="00144747">
        <w:t>отклонить все заявки.</w:t>
      </w:r>
    </w:p>
    <w:p w14:paraId="3AA0179E" w14:textId="77777777" w:rsidR="0086662F" w:rsidRPr="00144747" w:rsidRDefault="0086662F" w:rsidP="0086662F">
      <w:pPr>
        <w:tabs>
          <w:tab w:val="left" w:pos="1080"/>
        </w:tabs>
        <w:spacing w:line="240" w:lineRule="auto"/>
        <w:ind w:firstLine="540"/>
      </w:pPr>
      <w:r w:rsidRPr="00144747">
        <w:t>______________(</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144747" w:rsidRDefault="0086662F" w:rsidP="0086662F">
      <w:pPr>
        <w:widowControl w:val="0"/>
        <w:numPr>
          <w:ilvl w:val="0"/>
          <w:numId w:val="49"/>
        </w:numPr>
        <w:tabs>
          <w:tab w:val="left" w:pos="1080"/>
        </w:tabs>
        <w:suppressAutoHyphens w:val="0"/>
        <w:spacing w:line="240" w:lineRule="auto"/>
      </w:pPr>
      <w:r w:rsidRPr="00144747">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144747" w:rsidRDefault="0086662F" w:rsidP="0086662F">
      <w:pPr>
        <w:widowControl w:val="0"/>
        <w:numPr>
          <w:ilvl w:val="0"/>
          <w:numId w:val="49"/>
        </w:numPr>
        <w:tabs>
          <w:tab w:val="left" w:pos="1080"/>
        </w:tabs>
        <w:suppressAutoHyphens w:val="0"/>
        <w:spacing w:line="240" w:lineRule="auto"/>
      </w:pPr>
      <w:r w:rsidRPr="00144747">
        <w:t>предоставлять достоверные и неискаженные документы, сведения и/или информацию, приведенные в составе Заявки;</w:t>
      </w:r>
    </w:p>
    <w:p w14:paraId="14B88A77" w14:textId="77777777" w:rsidR="0086662F" w:rsidRPr="00144747" w:rsidRDefault="0086662F" w:rsidP="0086662F">
      <w:pPr>
        <w:widowControl w:val="0"/>
        <w:numPr>
          <w:ilvl w:val="0"/>
          <w:numId w:val="49"/>
        </w:numPr>
        <w:tabs>
          <w:tab w:val="left" w:pos="1080"/>
        </w:tabs>
        <w:suppressAutoHyphens w:val="0"/>
        <w:spacing w:line="240" w:lineRule="auto"/>
      </w:pPr>
      <w:proofErr w:type="gramStart"/>
      <w:r w:rsidRPr="00144747">
        <w:t>заключить договор в установленном в документации о закупке порядке, в случае признания ____________________(</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144747" w:rsidRDefault="0086662F" w:rsidP="0086662F">
      <w:pPr>
        <w:widowControl w:val="0"/>
        <w:tabs>
          <w:tab w:val="left" w:pos="1080"/>
        </w:tabs>
        <w:spacing w:line="240" w:lineRule="auto"/>
        <w:ind w:left="1260"/>
      </w:pPr>
    </w:p>
    <w:p w14:paraId="74EE022A" w14:textId="77777777" w:rsidR="0086662F" w:rsidRPr="00144747" w:rsidRDefault="0086662F" w:rsidP="0086662F">
      <w:pPr>
        <w:tabs>
          <w:tab w:val="left" w:pos="1080"/>
        </w:tabs>
        <w:spacing w:line="240" w:lineRule="auto"/>
        <w:ind w:firstLine="540"/>
      </w:pPr>
      <w:r w:rsidRPr="00144747">
        <w:t>Я, нижеподписавшийся, настоящим удостоверяю, что на момент подписания настоящей заявки ______________ (</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полностью удовлетворяет требованиям к Участникам закупки и в частности:</w:t>
      </w:r>
    </w:p>
    <w:p w14:paraId="69D60E73"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144747">
        <w:t>является полностью правоспособным;</w:t>
      </w:r>
    </w:p>
    <w:p w14:paraId="53F54218"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144747">
        <w:t>является полностью дееспособным [</w:t>
      </w:r>
      <w:r w:rsidRPr="00144747">
        <w:rPr>
          <w:b/>
          <w:bCs w:val="0"/>
          <w:i/>
          <w:iCs/>
          <w:shd w:val="clear" w:color="auto" w:fill="FFFF99"/>
        </w:rPr>
        <w:t>заполняется физическим лицом, подающим Заявку на участие в закупочной процедуре.</w:t>
      </w:r>
      <w:proofErr w:type="gramEnd"/>
      <w:r w:rsidRPr="00144747">
        <w:rPr>
          <w:b/>
          <w:bCs w:val="0"/>
          <w:i/>
          <w:iCs/>
          <w:shd w:val="clear" w:color="auto" w:fill="FFFF99"/>
        </w:rPr>
        <w:t xml:space="preserve"> </w:t>
      </w:r>
      <w:proofErr w:type="gramStart"/>
      <w:r w:rsidRPr="00144747">
        <w:rPr>
          <w:b/>
          <w:bCs w:val="0"/>
          <w:i/>
          <w:iCs/>
          <w:shd w:val="clear" w:color="auto" w:fill="FFFF99"/>
        </w:rPr>
        <w:t>При подготовке Заявки юридическим лицом – данная формулировка подлежит удалению]</w:t>
      </w:r>
      <w:r w:rsidRPr="00144747">
        <w:t>;</w:t>
      </w:r>
      <w:proofErr w:type="gramEnd"/>
    </w:p>
    <w:p w14:paraId="02F57747"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144747">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144747">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144747">
        <w:t>не находится в процессе ликвидации, не имеет вступившего в силу решения арбитражного суда о признании ________________________(</w:t>
      </w:r>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банкротом и об открытии конкурсного производства, на имущество ________________________(</w:t>
      </w:r>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в части существенной для исполнения договора, не наложен арест, экономическая деятельность</w:t>
      </w:r>
      <w:proofErr w:type="gramEnd"/>
      <w:r w:rsidRPr="00144747">
        <w:t xml:space="preserve"> ________________________(</w:t>
      </w:r>
      <w:proofErr w:type="gramStart"/>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не приостановлена.</w:t>
      </w:r>
      <w:proofErr w:type="gramEnd"/>
    </w:p>
    <w:p w14:paraId="2745F665" w14:textId="77777777" w:rsidR="0086662F" w:rsidRPr="00144747" w:rsidRDefault="0086662F" w:rsidP="0086662F">
      <w:pPr>
        <w:widowControl w:val="0"/>
        <w:tabs>
          <w:tab w:val="left" w:pos="1080"/>
        </w:tabs>
        <w:spacing w:line="240" w:lineRule="auto"/>
        <w:ind w:left="1260"/>
      </w:pPr>
    </w:p>
    <w:p w14:paraId="420A3E82" w14:textId="77777777" w:rsidR="0086662F" w:rsidRPr="00144747" w:rsidRDefault="0086662F" w:rsidP="0086662F">
      <w:pPr>
        <w:tabs>
          <w:tab w:val="left" w:pos="1080"/>
        </w:tabs>
        <w:spacing w:line="240" w:lineRule="auto"/>
        <w:ind w:firstLine="540"/>
      </w:pPr>
      <w:r w:rsidRPr="00144747">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144747"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144747"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 xml:space="preserve">№ </w:t>
            </w:r>
            <w:proofErr w:type="gramStart"/>
            <w:r w:rsidRPr="00144747">
              <w:rPr>
                <w:sz w:val="20"/>
                <w:szCs w:val="20"/>
              </w:rPr>
              <w:t>п</w:t>
            </w:r>
            <w:proofErr w:type="gramEnd"/>
            <w:r w:rsidRPr="00144747">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w:t>
            </w:r>
          </w:p>
          <w:p w14:paraId="667DA5A4"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Число страниц</w:t>
            </w:r>
          </w:p>
        </w:tc>
      </w:tr>
      <w:tr w:rsidR="0086662F" w:rsidRPr="00144747"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144747"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144747" w:rsidRDefault="0086662F" w:rsidP="0086662F">
            <w:pPr>
              <w:tabs>
                <w:tab w:val="left" w:pos="1080"/>
              </w:tabs>
              <w:spacing w:line="240" w:lineRule="auto"/>
              <w:ind w:firstLine="0"/>
              <w:jc w:val="center"/>
              <w:rPr>
                <w:sz w:val="20"/>
                <w:szCs w:val="20"/>
              </w:rPr>
            </w:pPr>
          </w:p>
        </w:tc>
      </w:tr>
    </w:tbl>
    <w:p w14:paraId="0AAAAC96" w14:textId="77777777" w:rsidR="0086662F" w:rsidRPr="00144747"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144747" w14:paraId="0E214221" w14:textId="77777777" w:rsidTr="0086662F">
        <w:tc>
          <w:tcPr>
            <w:tcW w:w="3960" w:type="dxa"/>
            <w:tcBorders>
              <w:top w:val="nil"/>
              <w:left w:val="nil"/>
              <w:bottom w:val="single" w:sz="4" w:space="0" w:color="auto"/>
              <w:right w:val="nil"/>
            </w:tcBorders>
          </w:tcPr>
          <w:p w14:paraId="50ABB19C" w14:textId="77777777" w:rsidR="0086662F" w:rsidRPr="00144747" w:rsidRDefault="0086662F" w:rsidP="0086662F">
            <w:pPr>
              <w:tabs>
                <w:tab w:val="left" w:pos="1080"/>
              </w:tabs>
              <w:spacing w:line="240" w:lineRule="auto"/>
              <w:ind w:firstLine="540"/>
              <w:rPr>
                <w:sz w:val="20"/>
                <w:szCs w:val="20"/>
              </w:rPr>
            </w:pPr>
          </w:p>
        </w:tc>
        <w:tc>
          <w:tcPr>
            <w:tcW w:w="860" w:type="dxa"/>
          </w:tcPr>
          <w:p w14:paraId="65C99393" w14:textId="77777777" w:rsidR="0086662F" w:rsidRPr="00144747"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144747" w:rsidRDefault="0086662F" w:rsidP="0086662F">
            <w:pPr>
              <w:tabs>
                <w:tab w:val="left" w:pos="1080"/>
              </w:tabs>
              <w:spacing w:line="240" w:lineRule="auto"/>
              <w:ind w:firstLine="540"/>
              <w:rPr>
                <w:sz w:val="20"/>
                <w:szCs w:val="20"/>
              </w:rPr>
            </w:pPr>
          </w:p>
        </w:tc>
      </w:tr>
      <w:tr w:rsidR="0086662F" w:rsidRPr="00144747" w14:paraId="2CF00B3D" w14:textId="77777777" w:rsidTr="0086662F">
        <w:tc>
          <w:tcPr>
            <w:tcW w:w="3960" w:type="dxa"/>
            <w:tcBorders>
              <w:top w:val="single" w:sz="4" w:space="0" w:color="auto"/>
              <w:left w:val="nil"/>
              <w:bottom w:val="nil"/>
              <w:right w:val="nil"/>
            </w:tcBorders>
            <w:hideMark/>
          </w:tcPr>
          <w:p w14:paraId="2CF2A9CF" w14:textId="77777777" w:rsidR="0086662F" w:rsidRPr="00144747" w:rsidRDefault="0086662F" w:rsidP="0086662F">
            <w:pPr>
              <w:tabs>
                <w:tab w:val="left" w:pos="1080"/>
              </w:tabs>
              <w:spacing w:line="240" w:lineRule="auto"/>
              <w:rPr>
                <w:sz w:val="20"/>
                <w:szCs w:val="20"/>
              </w:rPr>
            </w:pPr>
            <w:r w:rsidRPr="00144747">
              <w:rPr>
                <w:sz w:val="20"/>
                <w:szCs w:val="20"/>
              </w:rPr>
              <w:t>(подпись уполномоченного представителя)</w:t>
            </w:r>
          </w:p>
        </w:tc>
        <w:tc>
          <w:tcPr>
            <w:tcW w:w="860" w:type="dxa"/>
          </w:tcPr>
          <w:p w14:paraId="7469238E" w14:textId="77777777" w:rsidR="0086662F" w:rsidRPr="00144747"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144747" w:rsidRDefault="0086662F" w:rsidP="0086662F">
            <w:pPr>
              <w:tabs>
                <w:tab w:val="left" w:pos="1080"/>
              </w:tabs>
              <w:spacing w:line="240" w:lineRule="auto"/>
              <w:rPr>
                <w:sz w:val="20"/>
                <w:szCs w:val="20"/>
              </w:rPr>
            </w:pPr>
            <w:r w:rsidRPr="00144747">
              <w:rPr>
                <w:sz w:val="20"/>
                <w:szCs w:val="20"/>
              </w:rPr>
              <w:t xml:space="preserve">(фамилия, имя, отчество </w:t>
            </w:r>
            <w:proofErr w:type="gramStart"/>
            <w:r w:rsidRPr="00144747">
              <w:rPr>
                <w:sz w:val="20"/>
                <w:szCs w:val="20"/>
              </w:rPr>
              <w:t>подписавшего</w:t>
            </w:r>
            <w:proofErr w:type="gramEnd"/>
            <w:r w:rsidRPr="00144747">
              <w:rPr>
                <w:sz w:val="20"/>
                <w:szCs w:val="20"/>
              </w:rPr>
              <w:t>, должность)</w:t>
            </w:r>
          </w:p>
        </w:tc>
      </w:tr>
    </w:tbl>
    <w:p w14:paraId="0FEBDFB5" w14:textId="77777777" w:rsidR="0086662F" w:rsidRPr="00144747" w:rsidRDefault="0086662F" w:rsidP="0086662F">
      <w:pPr>
        <w:tabs>
          <w:tab w:val="left" w:pos="1080"/>
        </w:tabs>
        <w:spacing w:line="240" w:lineRule="auto"/>
        <w:ind w:firstLine="540"/>
      </w:pPr>
    </w:p>
    <w:p w14:paraId="66F1D8BD" w14:textId="77777777" w:rsidR="0086662F" w:rsidRPr="00144747" w:rsidRDefault="0086662F" w:rsidP="0086662F">
      <w:pPr>
        <w:tabs>
          <w:tab w:val="left" w:pos="1080"/>
        </w:tabs>
        <w:spacing w:line="240" w:lineRule="auto"/>
        <w:ind w:firstLine="540"/>
        <w:rPr>
          <w:b/>
        </w:rPr>
      </w:pPr>
      <w:r w:rsidRPr="00144747">
        <w:rPr>
          <w:b/>
        </w:rPr>
        <w:t>М.П.</w:t>
      </w:r>
    </w:p>
    <w:p w14:paraId="6714B2C5" w14:textId="77777777" w:rsidR="0086662F" w:rsidRPr="00144747" w:rsidRDefault="0086662F" w:rsidP="0086662F">
      <w:pPr>
        <w:tabs>
          <w:tab w:val="left" w:pos="1080"/>
        </w:tabs>
        <w:spacing w:line="240" w:lineRule="auto"/>
        <w:ind w:firstLine="0"/>
        <w:rPr>
          <w:b/>
          <w:sz w:val="20"/>
          <w:szCs w:val="20"/>
        </w:rPr>
      </w:pPr>
      <w:r w:rsidRPr="00144747">
        <w:rPr>
          <w:b/>
          <w:sz w:val="20"/>
          <w:szCs w:val="20"/>
        </w:rPr>
        <w:t>Инструкции по заполнению</w:t>
      </w:r>
    </w:p>
    <w:p w14:paraId="201B2B80"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Данные инструкции не следует воспроизводить в документах, подготовленных Участником.</w:t>
      </w:r>
    </w:p>
    <w:p w14:paraId="4D60919C"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44747">
        <w:rPr>
          <w:sz w:val="20"/>
          <w:szCs w:val="20"/>
        </w:rPr>
        <w:t>,</w:t>
      </w:r>
      <w:proofErr w:type="gramEnd"/>
      <w:r w:rsidRPr="00144747">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44747">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144747">
        <w:rPr>
          <w:sz w:val="20"/>
          <w:szCs w:val="20"/>
        </w:rPr>
        <w:t>ХХХ</w:t>
      </w:r>
      <w:proofErr w:type="spellEnd"/>
      <w:r w:rsidRPr="00144747">
        <w:rPr>
          <w:sz w:val="20"/>
          <w:szCs w:val="20"/>
        </w:rPr>
        <w:t> ХХХ</w:t>
      </w:r>
      <w:proofErr w:type="gramStart"/>
      <w:r w:rsidRPr="00144747">
        <w:rPr>
          <w:sz w:val="20"/>
          <w:szCs w:val="20"/>
        </w:rPr>
        <w:t>,Х</w:t>
      </w:r>
      <w:proofErr w:type="gramEnd"/>
      <w:r w:rsidRPr="00144747">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144747" w:rsidRDefault="0086662F" w:rsidP="0086662F">
      <w:pPr>
        <w:pStyle w:val="7-"/>
        <w:rPr>
          <w:snapToGrid w:val="0"/>
          <w:color w:val="0070C0"/>
        </w:rPr>
      </w:pPr>
      <w:r w:rsidRPr="00144747">
        <w:rPr>
          <w:b w:val="0"/>
          <w:bCs/>
          <w:sz w:val="20"/>
        </w:rPr>
        <w:br w:type="page"/>
      </w:r>
      <w:r w:rsidR="00604784" w:rsidRPr="00144747">
        <w:rPr>
          <w:snapToGrid w:val="0"/>
          <w:color w:val="0070C0"/>
        </w:rPr>
        <w:lastRenderedPageBreak/>
        <w:t xml:space="preserve"> </w:t>
      </w:r>
      <w:bookmarkEnd w:id="257"/>
    </w:p>
    <w:p w14:paraId="0D173D42" w14:textId="77777777" w:rsidR="00DE06FA" w:rsidRPr="00144747" w:rsidRDefault="00DE06FA" w:rsidP="004657D0">
      <w:pPr>
        <w:spacing w:line="240" w:lineRule="auto"/>
        <w:jc w:val="right"/>
        <w:rPr>
          <w:bCs w:val="0"/>
          <w:snapToGrid w:val="0"/>
        </w:rPr>
      </w:pPr>
      <w:r w:rsidRPr="00144747">
        <w:rPr>
          <w:bCs w:val="0"/>
          <w:snapToGrid w:val="0"/>
        </w:rPr>
        <w:t>Приложение № ___ к заявке на участие</w:t>
      </w:r>
    </w:p>
    <w:p w14:paraId="4F95C818" w14:textId="77777777" w:rsidR="00DE06FA" w:rsidRPr="00144747" w:rsidRDefault="00DE06FA" w:rsidP="004657D0">
      <w:pPr>
        <w:spacing w:line="240" w:lineRule="auto"/>
        <w:jc w:val="right"/>
        <w:rPr>
          <w:bCs w:val="0"/>
          <w:snapToGrid w:val="0"/>
        </w:rPr>
      </w:pPr>
      <w:r w:rsidRPr="00144747">
        <w:rPr>
          <w:bCs w:val="0"/>
          <w:snapToGrid w:val="0"/>
        </w:rPr>
        <w:t>от «____»_____________ </w:t>
      </w:r>
      <w:proofErr w:type="gramStart"/>
      <w:r w:rsidRPr="00144747">
        <w:rPr>
          <w:bCs w:val="0"/>
          <w:snapToGrid w:val="0"/>
        </w:rPr>
        <w:t>г</w:t>
      </w:r>
      <w:proofErr w:type="gramEnd"/>
      <w:r w:rsidRPr="00144747">
        <w:rPr>
          <w:bCs w:val="0"/>
          <w:snapToGrid w:val="0"/>
        </w:rPr>
        <w:t>. №__________</w:t>
      </w:r>
    </w:p>
    <w:p w14:paraId="402A269F" w14:textId="77777777" w:rsidR="00DE06FA" w:rsidRPr="00144747" w:rsidRDefault="00DE06FA" w:rsidP="00DE06FA">
      <w:pPr>
        <w:tabs>
          <w:tab w:val="left" w:pos="1080"/>
        </w:tabs>
        <w:spacing w:line="240" w:lineRule="auto"/>
        <w:ind w:firstLine="540"/>
        <w:jc w:val="right"/>
        <w:rPr>
          <w:b/>
        </w:rPr>
      </w:pPr>
    </w:p>
    <w:p w14:paraId="2C187CCD" w14:textId="77777777" w:rsidR="00DE06FA" w:rsidRPr="00144747" w:rsidRDefault="00DE06FA" w:rsidP="00DE06FA">
      <w:pPr>
        <w:widowControl w:val="0"/>
        <w:autoSpaceDE w:val="0"/>
        <w:autoSpaceDN w:val="0"/>
        <w:adjustRightInd w:val="0"/>
        <w:spacing w:line="240" w:lineRule="auto"/>
        <w:jc w:val="center"/>
        <w:rPr>
          <w:b/>
          <w:bCs w:val="0"/>
        </w:rPr>
      </w:pPr>
    </w:p>
    <w:p w14:paraId="4278928C" w14:textId="77777777" w:rsidR="00DE06FA" w:rsidRPr="00144747"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144747">
        <w:rPr>
          <w:b/>
        </w:rPr>
        <w:t xml:space="preserve">Техническое предложение </w:t>
      </w:r>
      <w:bookmarkEnd w:id="259"/>
      <w:bookmarkEnd w:id="260"/>
      <w:bookmarkEnd w:id="261"/>
    </w:p>
    <w:p w14:paraId="269AE90A" w14:textId="77777777" w:rsidR="00DE06FA" w:rsidRPr="00144747" w:rsidRDefault="00DE06FA" w:rsidP="004657D0">
      <w:pPr>
        <w:widowControl w:val="0"/>
        <w:autoSpaceDE w:val="0"/>
        <w:autoSpaceDN w:val="0"/>
        <w:adjustRightInd w:val="0"/>
        <w:spacing w:line="240" w:lineRule="auto"/>
        <w:jc w:val="center"/>
        <w:rPr>
          <w:b/>
        </w:rPr>
      </w:pPr>
    </w:p>
    <w:p w14:paraId="1FEAF8DB" w14:textId="77777777" w:rsidR="00DE06FA" w:rsidRPr="00144747" w:rsidRDefault="00DE06FA" w:rsidP="004657D0">
      <w:pPr>
        <w:tabs>
          <w:tab w:val="left" w:pos="1080"/>
        </w:tabs>
        <w:spacing w:line="240" w:lineRule="auto"/>
        <w:ind w:firstLine="540"/>
        <w:rPr>
          <w:b/>
        </w:rPr>
      </w:pPr>
      <w:bookmarkStart w:id="262" w:name="_Toc247081498"/>
      <w:r w:rsidRPr="00144747">
        <w:rPr>
          <w:b/>
        </w:rPr>
        <w:t xml:space="preserve">Способ и наименование закупки _______________________________________ </w:t>
      </w:r>
    </w:p>
    <w:p w14:paraId="1459A355" w14:textId="77777777" w:rsidR="00DE06FA" w:rsidRPr="00144747" w:rsidRDefault="00DE06FA" w:rsidP="00DE06FA">
      <w:pPr>
        <w:tabs>
          <w:tab w:val="left" w:pos="1080"/>
        </w:tabs>
        <w:spacing w:line="240" w:lineRule="auto"/>
        <w:ind w:firstLine="540"/>
        <w:rPr>
          <w:b/>
        </w:rPr>
      </w:pPr>
      <w:r w:rsidRPr="00144747">
        <w:rPr>
          <w:b/>
        </w:rPr>
        <w:t>Лот ___</w:t>
      </w:r>
    </w:p>
    <w:p w14:paraId="4DDBA914" w14:textId="77777777" w:rsidR="00DE06FA" w:rsidRPr="00144747" w:rsidRDefault="00DE06FA" w:rsidP="004657D0">
      <w:pPr>
        <w:tabs>
          <w:tab w:val="left" w:pos="1080"/>
        </w:tabs>
        <w:spacing w:line="240" w:lineRule="auto"/>
        <w:ind w:firstLine="540"/>
      </w:pPr>
      <w:r w:rsidRPr="00144747">
        <w:rPr>
          <w:b/>
        </w:rPr>
        <w:t>Участник закупки:</w:t>
      </w:r>
      <w:r w:rsidRPr="00144747">
        <w:t xml:space="preserve"> ________________________________</w:t>
      </w:r>
      <w:bookmarkEnd w:id="262"/>
      <w:r w:rsidRPr="00144747">
        <w:t xml:space="preserve"> </w:t>
      </w:r>
    </w:p>
    <w:p w14:paraId="7EF23CC1" w14:textId="77777777" w:rsidR="00DE06FA" w:rsidRPr="00144747"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144747">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144747"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144747">
        <w:rPr>
          <w:b/>
          <w:bCs w:val="0"/>
          <w:snapToGrid w:val="0"/>
          <w:sz w:val="24"/>
          <w:szCs w:val="24"/>
        </w:rPr>
        <w:t>Сводная таблица стоимости работ, товаров, услуг</w:t>
      </w:r>
    </w:p>
    <w:p w14:paraId="667A9FBA" w14:textId="77777777" w:rsidR="00E86C33" w:rsidRPr="00144747"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144747">
        <w:rPr>
          <w:bCs w:val="0"/>
          <w:snapToGrid w:val="0"/>
          <w:sz w:val="24"/>
          <w:szCs w:val="24"/>
        </w:rPr>
        <w:t>Наименование и адрес участника: _________________________________</w:t>
      </w:r>
    </w:p>
    <w:p w14:paraId="094E7D2A" w14:textId="77777777" w:rsidR="00E86C33" w:rsidRPr="00144747"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144747">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144747">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144747" w:rsidRPr="00144747" w14:paraId="395886CC" w14:textId="77777777" w:rsidTr="00144747">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 xml:space="preserve">№  </w:t>
            </w:r>
            <w:proofErr w:type="gramStart"/>
            <w:r w:rsidRPr="00144747">
              <w:rPr>
                <w:b/>
                <w:bCs w:val="0"/>
                <w:i/>
                <w:snapToGrid w:val="0"/>
                <w:sz w:val="20"/>
                <w:szCs w:val="20"/>
              </w:rPr>
              <w:t>п</w:t>
            </w:r>
            <w:proofErr w:type="gramEnd"/>
            <w:r w:rsidRPr="00144747">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Единицы</w:t>
            </w:r>
            <w:r w:rsidRPr="00144747">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 xml:space="preserve">НДС, 18%, </w:t>
            </w:r>
            <w:proofErr w:type="spellStart"/>
            <w:r w:rsidRPr="00144747">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Общая цена, руб., с НДС</w:t>
            </w:r>
          </w:p>
        </w:tc>
      </w:tr>
      <w:tr w:rsidR="00144747" w:rsidRPr="00144747" w14:paraId="5DA2B70D" w14:textId="77777777" w:rsidTr="00144747">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9</w:t>
            </w:r>
          </w:p>
        </w:tc>
      </w:tr>
      <w:tr w:rsidR="00144747" w:rsidRPr="00144747" w14:paraId="067F9F9E" w14:textId="77777777" w:rsidTr="00144747">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144747" w:rsidRPr="00144747" w14:paraId="2C6DA3A9" w14:textId="77777777" w:rsidTr="00144747">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0,00</w:t>
            </w:r>
          </w:p>
        </w:tc>
      </w:tr>
    </w:tbl>
    <w:p w14:paraId="052C442B" w14:textId="77777777" w:rsidR="00E86C33" w:rsidRPr="00144747"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144747">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144747">
        <w:rPr>
          <w:bCs w:val="0"/>
          <w:i/>
          <w:snapToGrid w:val="0"/>
          <w:sz w:val="24"/>
          <w:szCs w:val="24"/>
        </w:rPr>
        <w:t xml:space="preserve"> </w:t>
      </w:r>
      <w:proofErr w:type="gramStart"/>
      <w:r w:rsidRPr="00144747">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144747">
        <w:rPr>
          <w:b/>
          <w:bCs w:val="0"/>
          <w:i/>
          <w:snapToGrid w:val="0"/>
          <w:sz w:val="24"/>
          <w:szCs w:val="24"/>
          <w:vertAlign w:val="superscript"/>
        </w:rPr>
        <w:t xml:space="preserve"> стоимость заявки/предложения.*</w:t>
      </w:r>
    </w:p>
    <w:p w14:paraId="0E3FDAD3"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4747">
        <w:rPr>
          <w:bCs w:val="0"/>
          <w:snapToGrid w:val="0"/>
          <w:sz w:val="24"/>
          <w:szCs w:val="24"/>
        </w:rPr>
        <w:t>___________________________________</w:t>
      </w:r>
    </w:p>
    <w:p w14:paraId="42BA82C8"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4747">
        <w:rPr>
          <w:bCs w:val="0"/>
          <w:snapToGrid w:val="0"/>
          <w:sz w:val="24"/>
          <w:szCs w:val="24"/>
          <w:vertAlign w:val="superscript"/>
        </w:rPr>
        <w:t xml:space="preserve">                                     (подпись, М.П.)</w:t>
      </w:r>
    </w:p>
    <w:p w14:paraId="0837F9FE"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4747">
        <w:rPr>
          <w:bCs w:val="0"/>
          <w:snapToGrid w:val="0"/>
          <w:sz w:val="24"/>
          <w:szCs w:val="24"/>
        </w:rPr>
        <w:t>____________________________________</w:t>
      </w:r>
    </w:p>
    <w:p w14:paraId="667E35C0"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4747">
        <w:rPr>
          <w:bCs w:val="0"/>
          <w:snapToGrid w:val="0"/>
          <w:sz w:val="24"/>
          <w:szCs w:val="24"/>
          <w:vertAlign w:val="superscript"/>
        </w:rPr>
        <w:t xml:space="preserve">(фамилия, имя, отчество </w:t>
      </w:r>
      <w:proofErr w:type="gramStart"/>
      <w:r w:rsidRPr="00144747">
        <w:rPr>
          <w:bCs w:val="0"/>
          <w:snapToGrid w:val="0"/>
          <w:sz w:val="24"/>
          <w:szCs w:val="24"/>
          <w:vertAlign w:val="superscript"/>
        </w:rPr>
        <w:t>подписавшего</w:t>
      </w:r>
      <w:proofErr w:type="gramEnd"/>
      <w:r w:rsidRPr="00144747">
        <w:rPr>
          <w:bCs w:val="0"/>
          <w:snapToGrid w:val="0"/>
          <w:sz w:val="24"/>
          <w:szCs w:val="24"/>
          <w:vertAlign w:val="superscript"/>
        </w:rPr>
        <w:t>, должность)</w:t>
      </w:r>
    </w:p>
    <w:p w14:paraId="12E0F499" w14:textId="77777777" w:rsidR="00E86C33" w:rsidRPr="00144747"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144747"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144747">
        <w:rPr>
          <w:b/>
          <w:bCs w:val="0"/>
          <w:snapToGrid w:val="0"/>
          <w:sz w:val="20"/>
          <w:szCs w:val="20"/>
        </w:rPr>
        <w:t>конец формы</w:t>
      </w:r>
    </w:p>
    <w:p w14:paraId="354DCF3E" w14:textId="77777777" w:rsidR="00E86C33" w:rsidRPr="00144747" w:rsidRDefault="00E86C33" w:rsidP="00E86C33">
      <w:pPr>
        <w:rPr>
          <w:bCs w:val="0"/>
          <w:sz w:val="20"/>
          <w:szCs w:val="20"/>
        </w:rPr>
      </w:pPr>
    </w:p>
    <w:p w14:paraId="05143CB1" w14:textId="77777777" w:rsidR="00E86C33" w:rsidRPr="00144747"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144747">
        <w:rPr>
          <w:b/>
          <w:bCs w:val="0"/>
          <w:snapToGrid w:val="0"/>
          <w:sz w:val="20"/>
          <w:szCs w:val="20"/>
        </w:rPr>
        <w:t>Инструкции по заполнению</w:t>
      </w:r>
    </w:p>
    <w:p w14:paraId="74690A7E"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 xml:space="preserve">Участник указывает свое фирменное наименование (в </w:t>
      </w:r>
      <w:proofErr w:type="spellStart"/>
      <w:r w:rsidRPr="00144747">
        <w:rPr>
          <w:bCs w:val="0"/>
          <w:snapToGrid w:val="0"/>
          <w:sz w:val="20"/>
          <w:szCs w:val="20"/>
        </w:rPr>
        <w:t>т.ч</w:t>
      </w:r>
      <w:proofErr w:type="spellEnd"/>
      <w:r w:rsidRPr="00144747">
        <w:rPr>
          <w:bCs w:val="0"/>
          <w:snapToGrid w:val="0"/>
          <w:sz w:val="20"/>
          <w:szCs w:val="20"/>
        </w:rPr>
        <w:t>. организационно-правовую форму) и свой адрес.</w:t>
      </w:r>
    </w:p>
    <w:p w14:paraId="1B5B104F"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 xml:space="preserve">Помимо </w:t>
      </w:r>
      <w:proofErr w:type="gramStart"/>
      <w:r w:rsidRPr="00144747">
        <w:rPr>
          <w:bCs w:val="0"/>
          <w:snapToGrid w:val="0"/>
          <w:sz w:val="20"/>
          <w:szCs w:val="20"/>
        </w:rPr>
        <w:t>скан-копии</w:t>
      </w:r>
      <w:proofErr w:type="gramEnd"/>
      <w:r w:rsidRPr="00144747">
        <w:rPr>
          <w:bCs w:val="0"/>
          <w:snapToGrid w:val="0"/>
          <w:sz w:val="20"/>
          <w:szCs w:val="20"/>
        </w:rPr>
        <w:t xml:space="preserve"> необходимо приложить в формате </w:t>
      </w:r>
      <w:proofErr w:type="spellStart"/>
      <w:r w:rsidRPr="00144747">
        <w:rPr>
          <w:bCs w:val="0"/>
          <w:snapToGrid w:val="0"/>
          <w:sz w:val="20"/>
          <w:szCs w:val="20"/>
        </w:rPr>
        <w:t>Excel</w:t>
      </w:r>
      <w:proofErr w:type="spellEnd"/>
      <w:r w:rsidRPr="00144747">
        <w:rPr>
          <w:bCs w:val="0"/>
          <w:snapToGrid w:val="0"/>
          <w:sz w:val="20"/>
          <w:szCs w:val="20"/>
        </w:rPr>
        <w:t>.</w:t>
      </w:r>
    </w:p>
    <w:p w14:paraId="79D3A36E"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144747" w:rsidRDefault="00604784" w:rsidP="00604784">
      <w:pPr>
        <w:pStyle w:val="7-"/>
        <w:rPr>
          <w:snapToGrid w:val="0"/>
        </w:rPr>
      </w:pPr>
      <w:r w:rsidRPr="00144747">
        <w:rPr>
          <w:snapToGrid w:val="0"/>
        </w:rPr>
        <w:lastRenderedPageBreak/>
        <w:t xml:space="preserve"> </w:t>
      </w:r>
      <w:bookmarkEnd w:id="266"/>
    </w:p>
    <w:p w14:paraId="304DD083" w14:textId="77777777" w:rsidR="00DD014F" w:rsidRPr="00144747" w:rsidRDefault="00DD014F" w:rsidP="004657D0">
      <w:pPr>
        <w:spacing w:line="240" w:lineRule="auto"/>
        <w:jc w:val="right"/>
        <w:rPr>
          <w:bCs w:val="0"/>
          <w:snapToGrid w:val="0"/>
        </w:rPr>
      </w:pPr>
      <w:r w:rsidRPr="00144747">
        <w:rPr>
          <w:bCs w:val="0"/>
          <w:snapToGrid w:val="0"/>
        </w:rPr>
        <w:t>Приложение № ___ к заявке на участие</w:t>
      </w:r>
    </w:p>
    <w:p w14:paraId="3444F7A6" w14:textId="77777777" w:rsidR="00DD014F" w:rsidRPr="00144747" w:rsidRDefault="00DD014F" w:rsidP="004657D0">
      <w:pPr>
        <w:spacing w:line="240" w:lineRule="auto"/>
        <w:jc w:val="right"/>
        <w:rPr>
          <w:bCs w:val="0"/>
          <w:snapToGrid w:val="0"/>
        </w:rPr>
      </w:pPr>
      <w:r w:rsidRPr="00144747">
        <w:rPr>
          <w:bCs w:val="0"/>
          <w:snapToGrid w:val="0"/>
        </w:rPr>
        <w:t>от «____»_____________ </w:t>
      </w:r>
      <w:proofErr w:type="gramStart"/>
      <w:r w:rsidRPr="00144747">
        <w:rPr>
          <w:bCs w:val="0"/>
          <w:snapToGrid w:val="0"/>
        </w:rPr>
        <w:t>г</w:t>
      </w:r>
      <w:proofErr w:type="gramEnd"/>
      <w:r w:rsidRPr="00144747">
        <w:rPr>
          <w:bCs w:val="0"/>
          <w:snapToGrid w:val="0"/>
        </w:rPr>
        <w:t>. №__________</w:t>
      </w:r>
    </w:p>
    <w:p w14:paraId="54DD6EC6" w14:textId="77777777" w:rsidR="00DD014F" w:rsidRPr="00144747" w:rsidRDefault="00DD014F" w:rsidP="004657D0">
      <w:pPr>
        <w:tabs>
          <w:tab w:val="left" w:pos="1080"/>
        </w:tabs>
        <w:spacing w:line="240" w:lineRule="auto"/>
        <w:ind w:firstLine="540"/>
        <w:jc w:val="right"/>
      </w:pPr>
    </w:p>
    <w:p w14:paraId="4DEF891B" w14:textId="77777777" w:rsidR="00DD014F" w:rsidRPr="00144747" w:rsidRDefault="00DD014F" w:rsidP="004657D0">
      <w:pPr>
        <w:tabs>
          <w:tab w:val="left" w:pos="1080"/>
        </w:tabs>
        <w:spacing w:line="240" w:lineRule="auto"/>
        <w:ind w:firstLine="540"/>
        <w:jc w:val="right"/>
      </w:pPr>
    </w:p>
    <w:p w14:paraId="796BAF37" w14:textId="77777777" w:rsidR="00DD014F" w:rsidRPr="00144747"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144747">
        <w:rPr>
          <w:b/>
        </w:rPr>
        <w:t>Анкета Участника закупки</w:t>
      </w:r>
      <w:bookmarkEnd w:id="268"/>
      <w:bookmarkEnd w:id="269"/>
      <w:bookmarkEnd w:id="270"/>
    </w:p>
    <w:p w14:paraId="332DCC17" w14:textId="77777777" w:rsidR="00DD014F" w:rsidRPr="00144747" w:rsidRDefault="00DD014F" w:rsidP="004657D0">
      <w:pPr>
        <w:tabs>
          <w:tab w:val="left" w:pos="1080"/>
        </w:tabs>
        <w:spacing w:line="240" w:lineRule="auto"/>
        <w:ind w:firstLine="540"/>
        <w:rPr>
          <w:b/>
        </w:rPr>
      </w:pPr>
      <w:bookmarkStart w:id="271" w:name="_Toc247081589"/>
      <w:r w:rsidRPr="00144747">
        <w:rPr>
          <w:b/>
        </w:rPr>
        <w:t xml:space="preserve">Способ и наименование закупки _______________________________________ </w:t>
      </w:r>
    </w:p>
    <w:p w14:paraId="7EFB529D" w14:textId="77777777" w:rsidR="00DD014F" w:rsidRPr="00144747" w:rsidRDefault="00DD014F" w:rsidP="004657D0">
      <w:pPr>
        <w:tabs>
          <w:tab w:val="left" w:pos="1080"/>
        </w:tabs>
        <w:spacing w:line="240" w:lineRule="auto"/>
        <w:ind w:firstLine="540"/>
        <w:rPr>
          <w:b/>
        </w:rPr>
      </w:pPr>
      <w:r w:rsidRPr="00144747">
        <w:rPr>
          <w:b/>
        </w:rPr>
        <w:t>Лот ___</w:t>
      </w:r>
    </w:p>
    <w:p w14:paraId="0A9D3D16" w14:textId="77777777" w:rsidR="00DD014F" w:rsidRPr="00144747" w:rsidRDefault="00DD014F" w:rsidP="004657D0">
      <w:pPr>
        <w:tabs>
          <w:tab w:val="left" w:pos="1080"/>
        </w:tabs>
        <w:spacing w:line="240" w:lineRule="auto"/>
        <w:ind w:firstLine="540"/>
        <w:rPr>
          <w:b/>
        </w:rPr>
      </w:pPr>
      <w:r w:rsidRPr="00144747">
        <w:rPr>
          <w:b/>
        </w:rPr>
        <w:t xml:space="preserve">Участник закупки: ________________________________ </w:t>
      </w:r>
    </w:p>
    <w:bookmarkEnd w:id="271"/>
    <w:p w14:paraId="4D3D25C5" w14:textId="77777777" w:rsidR="00DD014F" w:rsidRPr="00144747"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144747" w14:paraId="66EC5761" w14:textId="77777777" w:rsidTr="005375B4">
        <w:trPr>
          <w:cantSplit/>
          <w:trHeight w:val="240"/>
        </w:trPr>
        <w:tc>
          <w:tcPr>
            <w:tcW w:w="418" w:type="pct"/>
            <w:vAlign w:val="center"/>
          </w:tcPr>
          <w:p w14:paraId="3DDED9E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w:t>
            </w:r>
          </w:p>
        </w:tc>
        <w:tc>
          <w:tcPr>
            <w:tcW w:w="2771" w:type="pct"/>
            <w:vAlign w:val="center"/>
          </w:tcPr>
          <w:p w14:paraId="295B070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Наименование</w:t>
            </w:r>
          </w:p>
        </w:tc>
        <w:tc>
          <w:tcPr>
            <w:tcW w:w="1811" w:type="pct"/>
            <w:vAlign w:val="center"/>
          </w:tcPr>
          <w:p w14:paraId="24297EA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Сведения об Участнике закупки</w:t>
            </w:r>
          </w:p>
        </w:tc>
      </w:tr>
      <w:tr w:rsidR="004657D0" w:rsidRPr="00144747" w14:paraId="484E272C" w14:textId="77777777" w:rsidTr="005375B4">
        <w:trPr>
          <w:cantSplit/>
          <w:trHeight w:val="64"/>
        </w:trPr>
        <w:tc>
          <w:tcPr>
            <w:tcW w:w="418" w:type="pct"/>
            <w:vAlign w:val="center"/>
          </w:tcPr>
          <w:p w14:paraId="13E1237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w:t>
            </w:r>
          </w:p>
        </w:tc>
        <w:tc>
          <w:tcPr>
            <w:tcW w:w="2771" w:type="pct"/>
            <w:vAlign w:val="center"/>
          </w:tcPr>
          <w:p w14:paraId="3F1A7667"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Полное фирменное наименование</w:t>
            </w:r>
          </w:p>
        </w:tc>
        <w:tc>
          <w:tcPr>
            <w:tcW w:w="1811" w:type="pct"/>
            <w:vAlign w:val="center"/>
          </w:tcPr>
          <w:p w14:paraId="753D3604"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7AAD519E" w14:textId="77777777" w:rsidTr="005375B4">
        <w:trPr>
          <w:cantSplit/>
        </w:trPr>
        <w:tc>
          <w:tcPr>
            <w:tcW w:w="418" w:type="pct"/>
            <w:vAlign w:val="center"/>
          </w:tcPr>
          <w:p w14:paraId="7941963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w:t>
            </w:r>
          </w:p>
        </w:tc>
        <w:tc>
          <w:tcPr>
            <w:tcW w:w="2771" w:type="pct"/>
            <w:vAlign w:val="center"/>
          </w:tcPr>
          <w:p w14:paraId="642D27B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71E6A62F" w14:textId="77777777" w:rsidTr="005375B4">
        <w:trPr>
          <w:cantSplit/>
        </w:trPr>
        <w:tc>
          <w:tcPr>
            <w:tcW w:w="418" w:type="pct"/>
            <w:vAlign w:val="center"/>
          </w:tcPr>
          <w:p w14:paraId="6621074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3.</w:t>
            </w:r>
          </w:p>
        </w:tc>
        <w:tc>
          <w:tcPr>
            <w:tcW w:w="2771" w:type="pct"/>
            <w:vAlign w:val="center"/>
          </w:tcPr>
          <w:p w14:paraId="1C20B910"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1AB22FF7" w14:textId="77777777" w:rsidTr="005375B4">
        <w:trPr>
          <w:cantSplit/>
        </w:trPr>
        <w:tc>
          <w:tcPr>
            <w:tcW w:w="418" w:type="pct"/>
            <w:vAlign w:val="center"/>
          </w:tcPr>
          <w:p w14:paraId="38823F6D"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4.</w:t>
            </w:r>
          </w:p>
        </w:tc>
        <w:tc>
          <w:tcPr>
            <w:tcW w:w="2771" w:type="pct"/>
            <w:vAlign w:val="center"/>
          </w:tcPr>
          <w:p w14:paraId="77C8173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Дата и номер, кем выдано.</w:t>
            </w:r>
          </w:p>
        </w:tc>
      </w:tr>
      <w:tr w:rsidR="004657D0" w:rsidRPr="00144747" w14:paraId="13F98DCF" w14:textId="77777777" w:rsidTr="005375B4">
        <w:trPr>
          <w:cantSplit/>
        </w:trPr>
        <w:tc>
          <w:tcPr>
            <w:tcW w:w="418" w:type="pct"/>
            <w:vAlign w:val="center"/>
          </w:tcPr>
          <w:p w14:paraId="40E6E48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5.</w:t>
            </w:r>
          </w:p>
        </w:tc>
        <w:tc>
          <w:tcPr>
            <w:tcW w:w="2771" w:type="pct"/>
            <w:vAlign w:val="center"/>
          </w:tcPr>
          <w:p w14:paraId="74D9178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Код субъекта РФ</w:t>
            </w:r>
          </w:p>
        </w:tc>
        <w:tc>
          <w:tcPr>
            <w:tcW w:w="1811" w:type="pct"/>
            <w:vAlign w:val="center"/>
          </w:tcPr>
          <w:p w14:paraId="4768A11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674336C3" w14:textId="77777777" w:rsidTr="005375B4">
        <w:trPr>
          <w:cantSplit/>
        </w:trPr>
        <w:tc>
          <w:tcPr>
            <w:tcW w:w="418" w:type="pct"/>
            <w:vAlign w:val="center"/>
          </w:tcPr>
          <w:p w14:paraId="67C2017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6.</w:t>
            </w:r>
          </w:p>
        </w:tc>
        <w:tc>
          <w:tcPr>
            <w:tcW w:w="2771" w:type="pct"/>
            <w:vAlign w:val="center"/>
          </w:tcPr>
          <w:p w14:paraId="18BFD03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ОКТМО</w:t>
            </w:r>
          </w:p>
        </w:tc>
        <w:tc>
          <w:tcPr>
            <w:tcW w:w="1811" w:type="pct"/>
            <w:vAlign w:val="center"/>
          </w:tcPr>
          <w:p w14:paraId="11A44DA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1FD8EA60" w14:textId="77777777" w:rsidTr="005375B4">
        <w:trPr>
          <w:cantSplit/>
        </w:trPr>
        <w:tc>
          <w:tcPr>
            <w:tcW w:w="418" w:type="pct"/>
            <w:vAlign w:val="center"/>
          </w:tcPr>
          <w:p w14:paraId="1898BAC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7.</w:t>
            </w:r>
          </w:p>
        </w:tc>
        <w:tc>
          <w:tcPr>
            <w:tcW w:w="2771" w:type="pct"/>
            <w:vAlign w:val="center"/>
          </w:tcPr>
          <w:p w14:paraId="3642E36D"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ОКВЭД</w:t>
            </w:r>
          </w:p>
        </w:tc>
        <w:tc>
          <w:tcPr>
            <w:tcW w:w="1811" w:type="pct"/>
            <w:vAlign w:val="center"/>
          </w:tcPr>
          <w:p w14:paraId="3F1B92B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47408E4C" w14:textId="77777777" w:rsidTr="005375B4">
        <w:trPr>
          <w:cantSplit/>
        </w:trPr>
        <w:tc>
          <w:tcPr>
            <w:tcW w:w="418" w:type="pct"/>
            <w:vAlign w:val="center"/>
          </w:tcPr>
          <w:p w14:paraId="5FA4219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8.</w:t>
            </w:r>
          </w:p>
        </w:tc>
        <w:tc>
          <w:tcPr>
            <w:tcW w:w="2771" w:type="pct"/>
            <w:vAlign w:val="center"/>
          </w:tcPr>
          <w:p w14:paraId="36A8967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ИНН</w:t>
            </w:r>
          </w:p>
        </w:tc>
        <w:tc>
          <w:tcPr>
            <w:tcW w:w="1811" w:type="pct"/>
            <w:vAlign w:val="center"/>
          </w:tcPr>
          <w:p w14:paraId="7CA0FE1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00BE588A" w14:textId="77777777" w:rsidTr="005375B4">
        <w:trPr>
          <w:cantSplit/>
        </w:trPr>
        <w:tc>
          <w:tcPr>
            <w:tcW w:w="418" w:type="pct"/>
            <w:vAlign w:val="center"/>
          </w:tcPr>
          <w:p w14:paraId="129FE0A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9.</w:t>
            </w:r>
          </w:p>
        </w:tc>
        <w:tc>
          <w:tcPr>
            <w:tcW w:w="2771" w:type="pct"/>
            <w:vAlign w:val="center"/>
          </w:tcPr>
          <w:p w14:paraId="1A799DB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КПП</w:t>
            </w:r>
          </w:p>
        </w:tc>
        <w:tc>
          <w:tcPr>
            <w:tcW w:w="1811" w:type="pct"/>
            <w:vAlign w:val="center"/>
          </w:tcPr>
          <w:p w14:paraId="46A345E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744D2174" w14:textId="77777777" w:rsidTr="005375B4">
        <w:trPr>
          <w:cantSplit/>
        </w:trPr>
        <w:tc>
          <w:tcPr>
            <w:tcW w:w="418" w:type="pct"/>
            <w:vAlign w:val="center"/>
          </w:tcPr>
          <w:p w14:paraId="2157458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10.</w:t>
            </w:r>
          </w:p>
        </w:tc>
        <w:tc>
          <w:tcPr>
            <w:tcW w:w="2771" w:type="pct"/>
            <w:vAlign w:val="center"/>
          </w:tcPr>
          <w:p w14:paraId="2C132A0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ОГРН</w:t>
            </w:r>
          </w:p>
        </w:tc>
        <w:tc>
          <w:tcPr>
            <w:tcW w:w="1811" w:type="pct"/>
            <w:vAlign w:val="center"/>
          </w:tcPr>
          <w:p w14:paraId="763F4529"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599653F1" w14:textId="77777777" w:rsidTr="005375B4">
        <w:trPr>
          <w:cantSplit/>
        </w:trPr>
        <w:tc>
          <w:tcPr>
            <w:tcW w:w="418" w:type="pct"/>
            <w:vAlign w:val="center"/>
          </w:tcPr>
          <w:p w14:paraId="4E09426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11.</w:t>
            </w:r>
          </w:p>
        </w:tc>
        <w:tc>
          <w:tcPr>
            <w:tcW w:w="2771" w:type="pct"/>
            <w:vAlign w:val="center"/>
          </w:tcPr>
          <w:p w14:paraId="5445F6A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ОКПО</w:t>
            </w:r>
          </w:p>
        </w:tc>
        <w:tc>
          <w:tcPr>
            <w:tcW w:w="1811" w:type="pct"/>
            <w:vAlign w:val="center"/>
          </w:tcPr>
          <w:p w14:paraId="1B13970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36960B56" w14:textId="77777777" w:rsidTr="005375B4">
        <w:trPr>
          <w:cantSplit/>
        </w:trPr>
        <w:tc>
          <w:tcPr>
            <w:tcW w:w="418" w:type="pct"/>
            <w:vAlign w:val="center"/>
          </w:tcPr>
          <w:p w14:paraId="771F214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12.</w:t>
            </w:r>
          </w:p>
        </w:tc>
        <w:tc>
          <w:tcPr>
            <w:tcW w:w="2771" w:type="pct"/>
            <w:vAlign w:val="center"/>
          </w:tcPr>
          <w:p w14:paraId="004DCEF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ОКОПФ</w:t>
            </w:r>
          </w:p>
        </w:tc>
        <w:tc>
          <w:tcPr>
            <w:tcW w:w="1811" w:type="pct"/>
            <w:vAlign w:val="center"/>
          </w:tcPr>
          <w:p w14:paraId="44095F33"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20E44973" w14:textId="77777777" w:rsidTr="005375B4">
        <w:trPr>
          <w:cantSplit/>
        </w:trPr>
        <w:tc>
          <w:tcPr>
            <w:tcW w:w="418" w:type="pct"/>
            <w:vAlign w:val="center"/>
          </w:tcPr>
          <w:p w14:paraId="353DA20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13.</w:t>
            </w:r>
          </w:p>
        </w:tc>
        <w:tc>
          <w:tcPr>
            <w:tcW w:w="2771" w:type="pct"/>
            <w:vAlign w:val="center"/>
          </w:tcPr>
          <w:p w14:paraId="187CF04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ОКФОС</w:t>
            </w:r>
          </w:p>
        </w:tc>
        <w:tc>
          <w:tcPr>
            <w:tcW w:w="1811" w:type="pct"/>
            <w:vAlign w:val="center"/>
          </w:tcPr>
          <w:p w14:paraId="0C1BC86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2341C4A2" w14:textId="77777777" w:rsidTr="005375B4">
        <w:trPr>
          <w:cantSplit/>
        </w:trPr>
        <w:tc>
          <w:tcPr>
            <w:tcW w:w="418" w:type="pct"/>
            <w:vAlign w:val="center"/>
          </w:tcPr>
          <w:p w14:paraId="70E28A6E"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14.</w:t>
            </w:r>
          </w:p>
        </w:tc>
        <w:tc>
          <w:tcPr>
            <w:tcW w:w="2771" w:type="pct"/>
            <w:vAlign w:val="center"/>
          </w:tcPr>
          <w:p w14:paraId="3DE58D0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Полный юридический адрес</w:t>
            </w:r>
          </w:p>
        </w:tc>
        <w:tc>
          <w:tcPr>
            <w:tcW w:w="1811" w:type="pct"/>
            <w:vAlign w:val="center"/>
          </w:tcPr>
          <w:p w14:paraId="2A5F40B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Почтовый индекс, субъект РФ, город, улица, номер дома, квартира/офис.</w:t>
            </w:r>
          </w:p>
        </w:tc>
      </w:tr>
      <w:tr w:rsidR="004657D0" w:rsidRPr="00144747" w14:paraId="62D03CDD" w14:textId="77777777" w:rsidTr="005375B4">
        <w:trPr>
          <w:cantSplit/>
        </w:trPr>
        <w:tc>
          <w:tcPr>
            <w:tcW w:w="418" w:type="pct"/>
            <w:vAlign w:val="center"/>
          </w:tcPr>
          <w:p w14:paraId="2D2137C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15.</w:t>
            </w:r>
          </w:p>
        </w:tc>
        <w:tc>
          <w:tcPr>
            <w:tcW w:w="2771" w:type="pct"/>
            <w:vAlign w:val="center"/>
          </w:tcPr>
          <w:p w14:paraId="6E654DE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Почтовый адрес</w:t>
            </w:r>
          </w:p>
        </w:tc>
        <w:tc>
          <w:tcPr>
            <w:tcW w:w="1811" w:type="pct"/>
            <w:vAlign w:val="center"/>
          </w:tcPr>
          <w:p w14:paraId="3F6A0F0D"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614CD9FA" w14:textId="77777777" w:rsidTr="005375B4">
        <w:trPr>
          <w:cantSplit/>
        </w:trPr>
        <w:tc>
          <w:tcPr>
            <w:tcW w:w="418" w:type="pct"/>
            <w:vAlign w:val="center"/>
          </w:tcPr>
          <w:p w14:paraId="69BBCDA3"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16.</w:t>
            </w:r>
          </w:p>
        </w:tc>
        <w:tc>
          <w:tcPr>
            <w:tcW w:w="2771" w:type="pct"/>
            <w:vAlign w:val="center"/>
          </w:tcPr>
          <w:p w14:paraId="64CCE0D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Фактическое местоположение</w:t>
            </w:r>
          </w:p>
        </w:tc>
        <w:tc>
          <w:tcPr>
            <w:tcW w:w="1811" w:type="pct"/>
            <w:vAlign w:val="center"/>
          </w:tcPr>
          <w:p w14:paraId="22DBB21D"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64A3ED43" w14:textId="77777777" w:rsidTr="005375B4">
        <w:trPr>
          <w:cantSplit/>
        </w:trPr>
        <w:tc>
          <w:tcPr>
            <w:tcW w:w="418" w:type="pct"/>
            <w:vAlign w:val="center"/>
          </w:tcPr>
          <w:p w14:paraId="5C5324A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17.</w:t>
            </w:r>
          </w:p>
        </w:tc>
        <w:tc>
          <w:tcPr>
            <w:tcW w:w="2771" w:type="pct"/>
            <w:vAlign w:val="center"/>
          </w:tcPr>
          <w:p w14:paraId="7CB337B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Филиалы: перечислить наименования и почтовые адреса</w:t>
            </w:r>
          </w:p>
        </w:tc>
        <w:tc>
          <w:tcPr>
            <w:tcW w:w="1811" w:type="pct"/>
            <w:vAlign w:val="center"/>
          </w:tcPr>
          <w:p w14:paraId="026E82FE"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69869FB3" w14:textId="77777777" w:rsidTr="005375B4">
        <w:trPr>
          <w:cantSplit/>
        </w:trPr>
        <w:tc>
          <w:tcPr>
            <w:tcW w:w="418" w:type="pct"/>
            <w:vAlign w:val="center"/>
          </w:tcPr>
          <w:p w14:paraId="7FD21CD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18.</w:t>
            </w:r>
          </w:p>
        </w:tc>
        <w:tc>
          <w:tcPr>
            <w:tcW w:w="2771" w:type="pct"/>
            <w:vAlign w:val="center"/>
          </w:tcPr>
          <w:p w14:paraId="3AAA9FAE"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39144E12" w14:textId="77777777" w:rsidTr="005375B4">
        <w:trPr>
          <w:cantSplit/>
        </w:trPr>
        <w:tc>
          <w:tcPr>
            <w:tcW w:w="418" w:type="pct"/>
            <w:vAlign w:val="center"/>
          </w:tcPr>
          <w:p w14:paraId="6CA98E9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19.</w:t>
            </w:r>
          </w:p>
        </w:tc>
        <w:tc>
          <w:tcPr>
            <w:tcW w:w="2771" w:type="pct"/>
            <w:vAlign w:val="center"/>
          </w:tcPr>
          <w:p w14:paraId="3FCFF44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Телефоны Участника закупки</w:t>
            </w:r>
          </w:p>
        </w:tc>
        <w:tc>
          <w:tcPr>
            <w:tcW w:w="1811" w:type="pct"/>
            <w:vAlign w:val="center"/>
          </w:tcPr>
          <w:p w14:paraId="27DBDF5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 указанием кода города.</w:t>
            </w:r>
          </w:p>
        </w:tc>
      </w:tr>
      <w:tr w:rsidR="004657D0" w:rsidRPr="00144747" w14:paraId="4176CF17" w14:textId="77777777" w:rsidTr="005375B4">
        <w:trPr>
          <w:cantSplit/>
          <w:trHeight w:val="116"/>
        </w:trPr>
        <w:tc>
          <w:tcPr>
            <w:tcW w:w="418" w:type="pct"/>
            <w:vAlign w:val="center"/>
          </w:tcPr>
          <w:p w14:paraId="5B03E23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20.</w:t>
            </w:r>
          </w:p>
        </w:tc>
        <w:tc>
          <w:tcPr>
            <w:tcW w:w="2771" w:type="pct"/>
            <w:vAlign w:val="center"/>
          </w:tcPr>
          <w:p w14:paraId="3F0AB52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Факс Участника закупки</w:t>
            </w:r>
          </w:p>
        </w:tc>
        <w:tc>
          <w:tcPr>
            <w:tcW w:w="1811" w:type="pct"/>
            <w:vAlign w:val="center"/>
          </w:tcPr>
          <w:p w14:paraId="18D5144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 указанием кода города.</w:t>
            </w:r>
          </w:p>
        </w:tc>
      </w:tr>
      <w:tr w:rsidR="004657D0" w:rsidRPr="00144747" w14:paraId="277E5485" w14:textId="77777777" w:rsidTr="005375B4">
        <w:trPr>
          <w:cantSplit/>
        </w:trPr>
        <w:tc>
          <w:tcPr>
            <w:tcW w:w="418" w:type="pct"/>
            <w:vAlign w:val="center"/>
          </w:tcPr>
          <w:p w14:paraId="05F3782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21.</w:t>
            </w:r>
          </w:p>
        </w:tc>
        <w:tc>
          <w:tcPr>
            <w:tcW w:w="2771" w:type="pct"/>
            <w:vAlign w:val="center"/>
          </w:tcPr>
          <w:p w14:paraId="68553EFE"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Адрес электронной почты Участника закупки</w:t>
            </w:r>
          </w:p>
        </w:tc>
        <w:tc>
          <w:tcPr>
            <w:tcW w:w="1811" w:type="pct"/>
            <w:vAlign w:val="center"/>
          </w:tcPr>
          <w:p w14:paraId="295E7369"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06688BBD" w14:textId="77777777" w:rsidTr="005375B4">
        <w:trPr>
          <w:cantSplit/>
        </w:trPr>
        <w:tc>
          <w:tcPr>
            <w:tcW w:w="418" w:type="pct"/>
            <w:vAlign w:val="center"/>
          </w:tcPr>
          <w:p w14:paraId="347D2FD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22.</w:t>
            </w:r>
          </w:p>
        </w:tc>
        <w:tc>
          <w:tcPr>
            <w:tcW w:w="2771" w:type="pct"/>
            <w:vAlign w:val="center"/>
          </w:tcPr>
          <w:p w14:paraId="41A0DD17"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79926FD3" w14:textId="77777777" w:rsidTr="005375B4">
        <w:trPr>
          <w:cantSplit/>
        </w:trPr>
        <w:tc>
          <w:tcPr>
            <w:tcW w:w="418" w:type="pct"/>
            <w:vAlign w:val="center"/>
          </w:tcPr>
          <w:p w14:paraId="73C591D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23.</w:t>
            </w:r>
          </w:p>
        </w:tc>
        <w:tc>
          <w:tcPr>
            <w:tcW w:w="2771" w:type="pct"/>
            <w:vAlign w:val="center"/>
          </w:tcPr>
          <w:p w14:paraId="7D7A0B6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144747" w:rsidRDefault="004657D0" w:rsidP="005375B4">
            <w:pPr>
              <w:tabs>
                <w:tab w:val="left" w:pos="1080"/>
              </w:tabs>
              <w:spacing w:line="240" w:lineRule="auto"/>
              <w:ind w:firstLine="0"/>
              <w:jc w:val="center"/>
              <w:rPr>
                <w:sz w:val="20"/>
                <w:szCs w:val="20"/>
              </w:rPr>
            </w:pPr>
          </w:p>
        </w:tc>
      </w:tr>
    </w:tbl>
    <w:p w14:paraId="01D8F9E0" w14:textId="77777777" w:rsidR="004657D0" w:rsidRPr="00144747" w:rsidRDefault="004657D0" w:rsidP="004657D0">
      <w:pPr>
        <w:tabs>
          <w:tab w:val="left" w:pos="1080"/>
        </w:tabs>
        <w:spacing w:line="240" w:lineRule="auto"/>
        <w:ind w:firstLine="540"/>
      </w:pPr>
    </w:p>
    <w:p w14:paraId="7BF6C28A" w14:textId="77777777" w:rsidR="004657D0" w:rsidRPr="00144747"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144747" w14:paraId="5F61BCCD" w14:textId="77777777" w:rsidTr="004657D0">
        <w:tc>
          <w:tcPr>
            <w:tcW w:w="3960" w:type="dxa"/>
            <w:tcBorders>
              <w:bottom w:val="single" w:sz="4" w:space="0" w:color="auto"/>
            </w:tcBorders>
          </w:tcPr>
          <w:p w14:paraId="449222DE" w14:textId="77777777" w:rsidR="004657D0" w:rsidRPr="00144747" w:rsidRDefault="004657D0" w:rsidP="004657D0">
            <w:pPr>
              <w:tabs>
                <w:tab w:val="left" w:pos="1080"/>
              </w:tabs>
              <w:spacing w:line="240" w:lineRule="auto"/>
              <w:ind w:firstLine="540"/>
              <w:rPr>
                <w:sz w:val="20"/>
                <w:szCs w:val="20"/>
              </w:rPr>
            </w:pPr>
          </w:p>
        </w:tc>
        <w:tc>
          <w:tcPr>
            <w:tcW w:w="1002" w:type="dxa"/>
          </w:tcPr>
          <w:p w14:paraId="35507D6F" w14:textId="77777777" w:rsidR="004657D0" w:rsidRPr="00144747"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144747" w:rsidRDefault="004657D0" w:rsidP="004657D0">
            <w:pPr>
              <w:tabs>
                <w:tab w:val="left" w:pos="1080"/>
              </w:tabs>
              <w:spacing w:line="240" w:lineRule="auto"/>
              <w:ind w:firstLine="540"/>
              <w:rPr>
                <w:sz w:val="20"/>
                <w:szCs w:val="20"/>
              </w:rPr>
            </w:pPr>
          </w:p>
        </w:tc>
      </w:tr>
      <w:tr w:rsidR="004657D0" w:rsidRPr="00144747" w14:paraId="362B36DA" w14:textId="77777777" w:rsidTr="004657D0">
        <w:tc>
          <w:tcPr>
            <w:tcW w:w="3960" w:type="dxa"/>
            <w:tcBorders>
              <w:top w:val="single" w:sz="4" w:space="0" w:color="auto"/>
            </w:tcBorders>
          </w:tcPr>
          <w:p w14:paraId="4394EB80" w14:textId="77777777" w:rsidR="004657D0" w:rsidRPr="00144747" w:rsidRDefault="004657D0" w:rsidP="004657D0">
            <w:pPr>
              <w:tabs>
                <w:tab w:val="left" w:pos="1080"/>
              </w:tabs>
              <w:spacing w:line="240" w:lineRule="auto"/>
              <w:rPr>
                <w:sz w:val="20"/>
                <w:szCs w:val="20"/>
              </w:rPr>
            </w:pPr>
            <w:r w:rsidRPr="00144747">
              <w:rPr>
                <w:sz w:val="20"/>
                <w:szCs w:val="20"/>
              </w:rPr>
              <w:t>(подпись уполномоченного представителя)</w:t>
            </w:r>
          </w:p>
        </w:tc>
        <w:tc>
          <w:tcPr>
            <w:tcW w:w="1002" w:type="dxa"/>
          </w:tcPr>
          <w:p w14:paraId="431B5DF9" w14:textId="77777777" w:rsidR="004657D0" w:rsidRPr="00144747"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144747" w:rsidRDefault="004657D0" w:rsidP="004657D0">
            <w:pPr>
              <w:tabs>
                <w:tab w:val="left" w:pos="1080"/>
              </w:tabs>
              <w:spacing w:line="240" w:lineRule="auto"/>
              <w:rPr>
                <w:sz w:val="20"/>
                <w:szCs w:val="20"/>
              </w:rPr>
            </w:pPr>
            <w:r w:rsidRPr="00144747">
              <w:rPr>
                <w:sz w:val="20"/>
                <w:szCs w:val="20"/>
              </w:rPr>
              <w:t xml:space="preserve">(фамилия, имя, отчество </w:t>
            </w:r>
            <w:proofErr w:type="gramStart"/>
            <w:r w:rsidRPr="00144747">
              <w:rPr>
                <w:sz w:val="20"/>
                <w:szCs w:val="20"/>
              </w:rPr>
              <w:t>подписавшего</w:t>
            </w:r>
            <w:proofErr w:type="gramEnd"/>
            <w:r w:rsidRPr="00144747">
              <w:rPr>
                <w:sz w:val="20"/>
                <w:szCs w:val="20"/>
              </w:rPr>
              <w:t>, должность)</w:t>
            </w:r>
          </w:p>
        </w:tc>
      </w:tr>
    </w:tbl>
    <w:p w14:paraId="32E40EF4" w14:textId="77777777" w:rsidR="004657D0" w:rsidRPr="00144747" w:rsidRDefault="004657D0" w:rsidP="004657D0">
      <w:pPr>
        <w:tabs>
          <w:tab w:val="left" w:pos="1080"/>
        </w:tabs>
        <w:spacing w:line="240" w:lineRule="auto"/>
        <w:ind w:firstLine="540"/>
        <w:rPr>
          <w:b/>
        </w:rPr>
      </w:pPr>
      <w:r w:rsidRPr="00144747">
        <w:rPr>
          <w:b/>
        </w:rPr>
        <w:t>М.П.</w:t>
      </w:r>
    </w:p>
    <w:p w14:paraId="721E8499" w14:textId="77777777" w:rsidR="00604784" w:rsidRPr="00144747" w:rsidRDefault="00604784">
      <w:pPr>
        <w:suppressAutoHyphens w:val="0"/>
        <w:spacing w:line="240" w:lineRule="auto"/>
        <w:ind w:firstLine="0"/>
        <w:jc w:val="left"/>
        <w:rPr>
          <w:b/>
        </w:rPr>
      </w:pPr>
      <w:bookmarkStart w:id="272" w:name="_Протокол_разногласий_к"/>
      <w:bookmarkEnd w:id="258"/>
      <w:bookmarkEnd w:id="272"/>
      <w:r w:rsidRPr="00144747">
        <w:rPr>
          <w:b/>
        </w:rPr>
        <w:br w:type="page"/>
      </w:r>
    </w:p>
    <w:p w14:paraId="17D1D93F" w14:textId="77777777" w:rsidR="004657D0" w:rsidRPr="00144747" w:rsidRDefault="00604784" w:rsidP="00604784">
      <w:pPr>
        <w:pStyle w:val="7-"/>
        <w:rPr>
          <w:color w:val="0070C0"/>
        </w:rPr>
      </w:pPr>
      <w:bookmarkStart w:id="273" w:name="_Ref429411261"/>
      <w:r w:rsidRPr="00144747">
        <w:rPr>
          <w:color w:val="0070C0"/>
        </w:rPr>
        <w:lastRenderedPageBreak/>
        <w:t xml:space="preserve"> </w:t>
      </w:r>
      <w:bookmarkEnd w:id="273"/>
    </w:p>
    <w:p w14:paraId="6887FC82" w14:textId="77777777" w:rsidR="004657D0" w:rsidRPr="00144747" w:rsidRDefault="004657D0" w:rsidP="004657D0">
      <w:pPr>
        <w:widowControl w:val="0"/>
        <w:suppressAutoHyphens w:val="0"/>
        <w:spacing w:line="240" w:lineRule="auto"/>
        <w:jc w:val="right"/>
        <w:rPr>
          <w:snapToGrid w:val="0"/>
          <w:sz w:val="24"/>
          <w:szCs w:val="20"/>
          <w:lang w:eastAsia="ru-RU"/>
        </w:rPr>
      </w:pPr>
      <w:r w:rsidRPr="00144747">
        <w:rPr>
          <w:snapToGrid w:val="0"/>
          <w:sz w:val="24"/>
          <w:szCs w:val="20"/>
          <w:lang w:eastAsia="ru-RU"/>
        </w:rPr>
        <w:t>Приложение № ___ к заявке на участие</w:t>
      </w:r>
    </w:p>
    <w:p w14:paraId="43EEF107" w14:textId="77777777" w:rsidR="004657D0" w:rsidRPr="00144747" w:rsidRDefault="004657D0" w:rsidP="004657D0">
      <w:pPr>
        <w:widowControl w:val="0"/>
        <w:suppressAutoHyphens w:val="0"/>
        <w:spacing w:line="240" w:lineRule="auto"/>
        <w:jc w:val="right"/>
        <w:rPr>
          <w:snapToGrid w:val="0"/>
          <w:sz w:val="24"/>
          <w:szCs w:val="20"/>
          <w:lang w:eastAsia="ru-RU"/>
        </w:rPr>
      </w:pPr>
      <w:r w:rsidRPr="00144747">
        <w:rPr>
          <w:snapToGrid w:val="0"/>
          <w:sz w:val="24"/>
          <w:szCs w:val="20"/>
          <w:lang w:eastAsia="ru-RU"/>
        </w:rPr>
        <w:t>от «____»_____________ </w:t>
      </w:r>
      <w:proofErr w:type="gramStart"/>
      <w:r w:rsidRPr="00144747">
        <w:rPr>
          <w:snapToGrid w:val="0"/>
          <w:sz w:val="24"/>
          <w:szCs w:val="20"/>
          <w:lang w:eastAsia="ru-RU"/>
        </w:rPr>
        <w:t>г</w:t>
      </w:r>
      <w:proofErr w:type="gramEnd"/>
      <w:r w:rsidRPr="00144747">
        <w:rPr>
          <w:snapToGrid w:val="0"/>
          <w:sz w:val="24"/>
          <w:szCs w:val="20"/>
          <w:lang w:eastAsia="ru-RU"/>
        </w:rPr>
        <w:t>. №__________</w:t>
      </w:r>
    </w:p>
    <w:p w14:paraId="40A15F4D" w14:textId="77777777" w:rsidR="004657D0" w:rsidRPr="00144747"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144747"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144747"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144747">
        <w:rPr>
          <w:b/>
          <w:bCs w:val="0"/>
          <w:sz w:val="24"/>
          <w:szCs w:val="20"/>
          <w:lang w:eastAsia="ru-RU"/>
        </w:rPr>
        <w:t>Справка</w:t>
      </w:r>
      <w:r w:rsidRPr="00144747">
        <w:rPr>
          <w:b/>
          <w:bCs w:val="0"/>
          <w:sz w:val="24"/>
          <w:szCs w:val="20"/>
          <w:lang w:eastAsia="ru-RU"/>
        </w:rPr>
        <w:br/>
        <w:t>о налич</w:t>
      </w:r>
      <w:proofErr w:type="gramStart"/>
      <w:r w:rsidRPr="00144747">
        <w:rPr>
          <w:b/>
          <w:bCs w:val="0"/>
          <w:sz w:val="24"/>
          <w:szCs w:val="20"/>
          <w:lang w:eastAsia="ru-RU"/>
        </w:rPr>
        <w:t>ии у У</w:t>
      </w:r>
      <w:proofErr w:type="gramEnd"/>
      <w:r w:rsidRPr="00144747">
        <w:rPr>
          <w:b/>
          <w:bCs w:val="0"/>
          <w:sz w:val="24"/>
          <w:szCs w:val="20"/>
          <w:lang w:eastAsia="ru-RU"/>
        </w:rPr>
        <w:t xml:space="preserve">частника закупки связей, носящих характер </w:t>
      </w:r>
      <w:proofErr w:type="spellStart"/>
      <w:r w:rsidRPr="00144747">
        <w:rPr>
          <w:b/>
          <w:bCs w:val="0"/>
          <w:sz w:val="24"/>
          <w:szCs w:val="20"/>
          <w:lang w:eastAsia="ru-RU"/>
        </w:rPr>
        <w:t>аффилированности</w:t>
      </w:r>
      <w:proofErr w:type="spellEnd"/>
      <w:r w:rsidRPr="00144747">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144747" w:rsidRDefault="004657D0" w:rsidP="004657D0">
      <w:pPr>
        <w:widowControl w:val="0"/>
        <w:suppressAutoHyphens w:val="0"/>
        <w:spacing w:line="240" w:lineRule="auto"/>
        <w:ind w:firstLine="400"/>
        <w:rPr>
          <w:bCs w:val="0"/>
          <w:sz w:val="24"/>
          <w:szCs w:val="20"/>
          <w:lang w:eastAsia="ru-RU"/>
        </w:rPr>
      </w:pPr>
    </w:p>
    <w:p w14:paraId="366E78D1" w14:textId="77777777" w:rsidR="004657D0" w:rsidRPr="00144747" w:rsidRDefault="004657D0" w:rsidP="004657D0">
      <w:pPr>
        <w:widowControl w:val="0"/>
        <w:tabs>
          <w:tab w:val="left" w:pos="1080"/>
        </w:tabs>
        <w:suppressAutoHyphens w:val="0"/>
        <w:spacing w:line="240" w:lineRule="auto"/>
        <w:ind w:firstLine="540"/>
        <w:jc w:val="center"/>
        <w:rPr>
          <w:b/>
          <w:bCs w:val="0"/>
          <w:sz w:val="24"/>
          <w:szCs w:val="20"/>
          <w:lang w:eastAsia="ru-RU"/>
        </w:rPr>
      </w:pPr>
      <w:r w:rsidRPr="00144747">
        <w:rPr>
          <w:b/>
          <w:bCs w:val="0"/>
          <w:sz w:val="24"/>
          <w:szCs w:val="20"/>
          <w:lang w:eastAsia="ru-RU"/>
        </w:rPr>
        <w:t>Уважаемые господа!</w:t>
      </w:r>
    </w:p>
    <w:p w14:paraId="471DB3E1" w14:textId="77777777" w:rsidR="004657D0" w:rsidRPr="00144747" w:rsidRDefault="004657D0" w:rsidP="004657D0">
      <w:pPr>
        <w:widowControl w:val="0"/>
        <w:tabs>
          <w:tab w:val="left" w:pos="1080"/>
        </w:tabs>
        <w:suppressAutoHyphens w:val="0"/>
        <w:spacing w:line="240" w:lineRule="auto"/>
        <w:ind w:firstLine="540"/>
        <w:rPr>
          <w:bCs w:val="0"/>
          <w:sz w:val="24"/>
          <w:szCs w:val="20"/>
          <w:lang w:eastAsia="ru-RU"/>
        </w:rPr>
      </w:pPr>
      <w:r w:rsidRPr="00144747">
        <w:rPr>
          <w:bCs w:val="0"/>
          <w:sz w:val="24"/>
          <w:szCs w:val="20"/>
          <w:lang w:eastAsia="ru-RU"/>
        </w:rPr>
        <w:t>При рассмотрении нашей заявки просим учесть следующие сведения о наличии у [</w:t>
      </w:r>
      <w:r w:rsidRPr="00144747">
        <w:rPr>
          <w:b/>
          <w:i/>
          <w:iCs/>
          <w:szCs w:val="20"/>
          <w:shd w:val="clear" w:color="auto" w:fill="FFFF99"/>
          <w:lang w:eastAsia="ru-RU"/>
        </w:rPr>
        <w:t>указывается наименование Участника закупки</w:t>
      </w:r>
      <w:r w:rsidRPr="00144747">
        <w:rPr>
          <w:bCs w:val="0"/>
          <w:sz w:val="24"/>
          <w:szCs w:val="20"/>
          <w:lang w:eastAsia="ru-RU"/>
        </w:rPr>
        <w:t xml:space="preserve">] связей, носящих характер </w:t>
      </w:r>
      <w:proofErr w:type="spellStart"/>
      <w:r w:rsidRPr="00144747">
        <w:rPr>
          <w:bCs w:val="0"/>
          <w:sz w:val="24"/>
          <w:szCs w:val="20"/>
          <w:lang w:eastAsia="ru-RU"/>
        </w:rPr>
        <w:t>аффилированности</w:t>
      </w:r>
      <w:proofErr w:type="spellEnd"/>
      <w:r w:rsidRPr="00144747">
        <w:rPr>
          <w:bCs w:val="0"/>
          <w:sz w:val="24"/>
          <w:szCs w:val="20"/>
          <w:lang w:eastAsia="ru-RU"/>
        </w:rPr>
        <w:t xml:space="preserve"> с лицами, являющимися [</w:t>
      </w:r>
      <w:proofErr w:type="gramStart"/>
      <w:r w:rsidRPr="00144747">
        <w:rPr>
          <w:bCs w:val="0"/>
          <w:sz w:val="24"/>
          <w:szCs w:val="20"/>
          <w:lang w:eastAsia="ru-RU"/>
        </w:rPr>
        <w:t>у</w:t>
      </w:r>
      <w:r w:rsidRPr="00144747">
        <w:rPr>
          <w:b/>
          <w:i/>
          <w:iCs/>
          <w:szCs w:val="20"/>
          <w:shd w:val="clear" w:color="auto" w:fill="FFFF99"/>
          <w:lang w:eastAsia="ru-RU"/>
        </w:rPr>
        <w:t>казывается</w:t>
      </w:r>
      <w:proofErr w:type="gramEnd"/>
      <w:r w:rsidRPr="00144747">
        <w:rPr>
          <w:b/>
          <w:i/>
          <w:iCs/>
          <w:szCs w:val="20"/>
          <w:shd w:val="clear" w:color="auto" w:fill="FFFF99"/>
          <w:lang w:eastAsia="ru-RU"/>
        </w:rPr>
        <w:t xml:space="preserve"> кем являются эти лица, пример: учредители, сотрудники, и т.д.</w:t>
      </w:r>
      <w:r w:rsidRPr="00144747">
        <w:rPr>
          <w:bCs w:val="0"/>
          <w:sz w:val="24"/>
          <w:szCs w:val="20"/>
          <w:lang w:eastAsia="ru-RU"/>
        </w:rPr>
        <w:t>] Заказчика [</w:t>
      </w:r>
      <w:r w:rsidRPr="00144747">
        <w:rPr>
          <w:b/>
          <w:i/>
          <w:iCs/>
          <w:szCs w:val="20"/>
          <w:shd w:val="clear" w:color="auto" w:fill="FFFF99"/>
          <w:lang w:eastAsia="ru-RU"/>
        </w:rPr>
        <w:t>и/или Организатора закупки</w:t>
      </w:r>
      <w:r w:rsidRPr="00144747">
        <w:rPr>
          <w:bCs w:val="0"/>
          <w:sz w:val="24"/>
          <w:szCs w:val="20"/>
          <w:lang w:eastAsia="ru-RU"/>
        </w:rPr>
        <w:t>], а именно:</w:t>
      </w:r>
    </w:p>
    <w:p w14:paraId="598AA34A" w14:textId="77777777" w:rsidR="004657D0" w:rsidRPr="00144747" w:rsidRDefault="004657D0" w:rsidP="004657D0">
      <w:pPr>
        <w:widowControl w:val="0"/>
        <w:tabs>
          <w:tab w:val="left" w:pos="1080"/>
        </w:tabs>
        <w:suppressAutoHyphens w:val="0"/>
        <w:spacing w:line="240" w:lineRule="auto"/>
        <w:ind w:firstLine="540"/>
        <w:rPr>
          <w:bCs w:val="0"/>
          <w:sz w:val="24"/>
          <w:szCs w:val="20"/>
          <w:lang w:eastAsia="ru-RU"/>
        </w:rPr>
      </w:pPr>
      <w:r w:rsidRPr="00144747">
        <w:rPr>
          <w:bCs w:val="0"/>
          <w:sz w:val="24"/>
          <w:szCs w:val="20"/>
          <w:lang w:eastAsia="ru-RU"/>
        </w:rPr>
        <w:t xml:space="preserve">{указывается Ф.И.О. лица, его место работы, должность; кратко </w:t>
      </w:r>
      <w:proofErr w:type="gramStart"/>
      <w:r w:rsidRPr="00144747">
        <w:rPr>
          <w:bCs w:val="0"/>
          <w:sz w:val="24"/>
          <w:szCs w:val="20"/>
          <w:lang w:eastAsia="ru-RU"/>
        </w:rPr>
        <w:t>описывается</w:t>
      </w:r>
      <w:proofErr w:type="gramEnd"/>
      <w:r w:rsidRPr="00144747">
        <w:rPr>
          <w:bCs w:val="0"/>
          <w:sz w:val="24"/>
          <w:szCs w:val="20"/>
          <w:lang w:eastAsia="ru-RU"/>
        </w:rPr>
        <w:t xml:space="preserve"> почему связи между данным лицом и Участником закупки могут быть расценены как </w:t>
      </w:r>
      <w:proofErr w:type="spellStart"/>
      <w:r w:rsidRPr="00144747">
        <w:rPr>
          <w:bCs w:val="0"/>
          <w:sz w:val="24"/>
          <w:szCs w:val="20"/>
          <w:lang w:eastAsia="ru-RU"/>
        </w:rPr>
        <w:t>аффилированность</w:t>
      </w:r>
      <w:proofErr w:type="spellEnd"/>
      <w:r w:rsidRPr="00144747">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144747">
        <w:rPr>
          <w:bCs w:val="0"/>
          <w:sz w:val="24"/>
          <w:szCs w:val="20"/>
          <w:lang w:eastAsia="ru-RU"/>
        </w:rPr>
        <w:t xml:space="preserve">{указывается Ф.И.О. лица, его должность, кратко </w:t>
      </w:r>
      <w:proofErr w:type="gramStart"/>
      <w:r w:rsidRPr="00144747">
        <w:rPr>
          <w:bCs w:val="0"/>
          <w:sz w:val="24"/>
          <w:szCs w:val="20"/>
          <w:lang w:eastAsia="ru-RU"/>
        </w:rPr>
        <w:t>описывается</w:t>
      </w:r>
      <w:proofErr w:type="gramEnd"/>
      <w:r w:rsidRPr="00144747">
        <w:rPr>
          <w:bCs w:val="0"/>
          <w:sz w:val="24"/>
          <w:szCs w:val="20"/>
          <w:lang w:eastAsia="ru-RU"/>
        </w:rPr>
        <w:t xml:space="preserve"> почему связи между данным</w:t>
      </w:r>
      <w:r w:rsidRPr="002436AB">
        <w:rPr>
          <w:bCs w:val="0"/>
          <w:sz w:val="24"/>
          <w:szCs w:val="20"/>
          <w:lang w:eastAsia="ru-RU"/>
        </w:rPr>
        <w:t xml:space="preserve">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86662F">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3C0640">
      <w:pPr>
        <w:numPr>
          <w:ilvl w:val="0"/>
          <w:numId w:val="3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6528BD">
      <w:pPr>
        <w:numPr>
          <w:ilvl w:val="0"/>
          <w:numId w:val="53"/>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6528BD">
      <w:pPr>
        <w:numPr>
          <w:ilvl w:val="0"/>
          <w:numId w:val="53"/>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6528BD">
      <w:pPr>
        <w:numPr>
          <w:ilvl w:val="0"/>
          <w:numId w:val="53"/>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6528BD">
      <w:pPr>
        <w:numPr>
          <w:ilvl w:val="0"/>
          <w:numId w:val="53"/>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6528BD">
      <w:pPr>
        <w:numPr>
          <w:ilvl w:val="0"/>
          <w:numId w:val="53"/>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6528BD">
      <w:pPr>
        <w:numPr>
          <w:ilvl w:val="0"/>
          <w:numId w:val="53"/>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6528BD">
            <w:pPr>
              <w:numPr>
                <w:ilvl w:val="0"/>
                <w:numId w:val="54"/>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6528BD">
            <w:pPr>
              <w:numPr>
                <w:ilvl w:val="0"/>
                <w:numId w:val="54"/>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6528BD">
            <w:pPr>
              <w:numPr>
                <w:ilvl w:val="0"/>
                <w:numId w:val="54"/>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6528BD">
            <w:pPr>
              <w:numPr>
                <w:ilvl w:val="0"/>
                <w:numId w:val="55"/>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6528BD">
            <w:pPr>
              <w:numPr>
                <w:ilvl w:val="0"/>
                <w:numId w:val="55"/>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6528BD">
            <w:pPr>
              <w:numPr>
                <w:ilvl w:val="0"/>
                <w:numId w:val="55"/>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6528BD">
            <w:pPr>
              <w:numPr>
                <w:ilvl w:val="0"/>
                <w:numId w:val="56"/>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6528BD">
            <w:pPr>
              <w:numPr>
                <w:ilvl w:val="0"/>
                <w:numId w:val="56"/>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6528BD">
            <w:pPr>
              <w:numPr>
                <w:ilvl w:val="0"/>
                <w:numId w:val="56"/>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6C689" w14:textId="77777777" w:rsidR="00B70399" w:rsidRDefault="00B70399">
      <w:pPr>
        <w:spacing w:line="240" w:lineRule="auto"/>
      </w:pPr>
      <w:r>
        <w:separator/>
      </w:r>
    </w:p>
  </w:endnote>
  <w:endnote w:type="continuationSeparator" w:id="0">
    <w:p w14:paraId="7191E777" w14:textId="77777777" w:rsidR="00B70399" w:rsidRDefault="00B70399">
      <w:pPr>
        <w:spacing w:line="240" w:lineRule="auto"/>
      </w:pPr>
      <w:r>
        <w:continuationSeparator/>
      </w:r>
    </w:p>
  </w:endnote>
  <w:endnote w:type="continuationNotice" w:id="1">
    <w:p w14:paraId="4608087C" w14:textId="77777777" w:rsidR="00B70399" w:rsidRDefault="00B703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9549EE" w:rsidRDefault="009549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9549EE" w:rsidRPr="00FA0376" w:rsidRDefault="009549E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81E7B">
      <w:rPr>
        <w:noProof/>
        <w:sz w:val="16"/>
        <w:szCs w:val="16"/>
        <w:lang w:eastAsia="ru-RU"/>
      </w:rPr>
      <w:t>28</w:t>
    </w:r>
    <w:r w:rsidRPr="00FA0376">
      <w:rPr>
        <w:sz w:val="16"/>
        <w:szCs w:val="16"/>
        <w:lang w:eastAsia="ru-RU"/>
      </w:rPr>
      <w:fldChar w:fldCharType="end"/>
    </w:r>
  </w:p>
  <w:p w14:paraId="3B08FB40" w14:textId="363D7AC4" w:rsidR="009549EE" w:rsidRPr="009549EE" w:rsidRDefault="009549EE" w:rsidP="009549E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876133" w:rsidRPr="00876133">
      <w:rPr>
        <w:sz w:val="18"/>
        <w:szCs w:val="18"/>
      </w:rPr>
      <w:t>право заключения договора услуг типографии (печатная продукция) для нужд филиала ПАО «МРСК Юга» - «Астраханьэнерго»</w:t>
    </w:r>
  </w:p>
  <w:p w14:paraId="629B92FA" w14:textId="77777777" w:rsidR="009549EE" w:rsidRPr="008B416A" w:rsidRDefault="009549E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9549EE" w:rsidRDefault="009549E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9549EE" w:rsidRDefault="009549E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9549EE" w:rsidRDefault="009549E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9549EE" w:rsidRPr="00C107B8" w:rsidRDefault="009549EE"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9549EE" w:rsidRDefault="009549EE"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9549EE" w:rsidRPr="00C107B8" w:rsidRDefault="009549EE"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64086" w14:textId="77777777" w:rsidR="00B70399" w:rsidRDefault="00B70399">
      <w:pPr>
        <w:spacing w:line="240" w:lineRule="auto"/>
      </w:pPr>
      <w:r>
        <w:separator/>
      </w:r>
    </w:p>
  </w:footnote>
  <w:footnote w:type="continuationSeparator" w:id="0">
    <w:p w14:paraId="1CB857EE" w14:textId="77777777" w:rsidR="00B70399" w:rsidRDefault="00B70399">
      <w:pPr>
        <w:spacing w:line="240" w:lineRule="auto"/>
      </w:pPr>
      <w:r>
        <w:continuationSeparator/>
      </w:r>
    </w:p>
  </w:footnote>
  <w:footnote w:type="continuationNotice" w:id="1">
    <w:p w14:paraId="3AFA5928" w14:textId="77777777" w:rsidR="00B70399" w:rsidRDefault="00B70399">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9549EE" w:rsidRDefault="009549E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9549EE" w:rsidRDefault="009549EE"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9549EE" w:rsidRDefault="009549EE">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9549EE" w:rsidRDefault="009549E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9549EE" w:rsidRDefault="009549E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9549EE" w:rsidRDefault="009549EE">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9549EE" w:rsidRDefault="009549E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9549EE" w:rsidRDefault="009549EE">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9549EE" w:rsidRDefault="009549EE">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9549EE" w:rsidRDefault="009549EE"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2"/>
  </w:num>
  <w:num w:numId="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7"/>
  </w:num>
  <w:num w:numId="53">
    <w:abstractNumId w:val="109"/>
  </w:num>
  <w:num w:numId="54">
    <w:abstractNumId w:val="80"/>
  </w:num>
  <w:num w:numId="55">
    <w:abstractNumId w:val="71"/>
  </w:num>
  <w:num w:numId="56">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4747"/>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3FFE"/>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76133"/>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49E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1E7B"/>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70399"/>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0B48"/>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31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E7AD5"/>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2F8D2-43A2-4E00-8A6D-CE851D32B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57</Pages>
  <Words>19826</Words>
  <Characters>113013</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132574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77</cp:revision>
  <cp:lastPrinted>2016-11-08T08:47:00Z</cp:lastPrinted>
  <dcterms:created xsi:type="dcterms:W3CDTF">2016-07-15T04:13:00Z</dcterms:created>
  <dcterms:modified xsi:type="dcterms:W3CDTF">2017-03-01T13:25:00Z</dcterms:modified>
</cp:coreProperties>
</file>